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8721CB" w14:paraId="49CBBB37" w14:textId="77777777" w:rsidTr="00E83D3A">
        <w:trPr>
          <w:trHeight w:val="487"/>
        </w:trPr>
        <w:tc>
          <w:tcPr>
            <w:tcW w:w="9212" w:type="dxa"/>
          </w:tcPr>
          <w:p w14:paraId="731D657F" w14:textId="06A07DAE" w:rsidR="008721CB" w:rsidRDefault="001063BC" w:rsidP="00BF7CA8">
            <w:pPr>
              <w:pStyle w:val="Standard"/>
              <w:spacing w:line="360" w:lineRule="auto"/>
              <w:rPr>
                <w:rFonts w:ascii="Arial" w:hAnsi="Arial" w:cs="Arial"/>
                <w:b/>
                <w:sz w:val="32"/>
                <w:szCs w:val="32"/>
              </w:rPr>
            </w:pPr>
            <w:r w:rsidRPr="0018142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PROJEKT </w:t>
            </w:r>
            <w:r w:rsidR="00BF7CA8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ARCHITEKTONICZNO-BUDOWLANY        </w:t>
            </w:r>
            <w:r w:rsidR="00456F4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EGZ. </w:t>
            </w:r>
            <w:r w:rsidR="00F90278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>1</w:t>
            </w:r>
            <w:r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 </w:t>
            </w:r>
          </w:p>
        </w:tc>
      </w:tr>
    </w:tbl>
    <w:p w14:paraId="27DA0420" w14:textId="77777777" w:rsidR="008721CB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</w:p>
    <w:p w14:paraId="71DCFC9D" w14:textId="77777777" w:rsidR="008721CB" w:rsidRPr="00674346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  <w:sz w:val="22"/>
          <w:szCs w:val="22"/>
        </w:rPr>
      </w:pPr>
      <w:r w:rsidRPr="00674346">
        <w:rPr>
          <w:rFonts w:ascii="Arial" w:hAnsi="Arial" w:cs="Arial"/>
          <w:b/>
          <w:color w:val="1F497D" w:themeColor="text2"/>
          <w:sz w:val="22"/>
          <w:szCs w:val="22"/>
        </w:rPr>
        <w:t>NAZWA I ZAKRES ZAMIERZENIA BUDOWLANEGO:</w:t>
      </w:r>
    </w:p>
    <w:p w14:paraId="158611B4" w14:textId="71C4BFB9" w:rsidR="001063BC" w:rsidRPr="00674346" w:rsidRDefault="001063BC" w:rsidP="001063B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  <w:sz w:val="22"/>
          <w:szCs w:val="22"/>
        </w:rPr>
      </w:pPr>
      <w:r w:rsidRPr="00674346">
        <w:rPr>
          <w:rFonts w:ascii="Arial" w:eastAsiaTheme="minorHAnsi" w:hAnsi="Arial" w:cs="Arial"/>
          <w:b/>
          <w:color w:val="000000"/>
          <w:sz w:val="22"/>
          <w:szCs w:val="22"/>
          <w:lang w:eastAsia="en-US"/>
        </w:rPr>
        <w:t xml:space="preserve">BUDOWA OBIEKTÓW MAŁEJ ARCHITEKTURY W MIEJSCU PUBLICZNYM </w:t>
      </w:r>
      <w:r w:rsidRPr="00674346">
        <w:rPr>
          <w:rFonts w:ascii="Arial" w:eastAsiaTheme="minorHAnsi" w:hAnsi="Arial" w:cs="Arial"/>
          <w:b/>
          <w:color w:val="000000"/>
          <w:sz w:val="22"/>
          <w:szCs w:val="22"/>
          <w:lang w:eastAsia="en-US"/>
        </w:rPr>
        <w:br/>
      </w:r>
      <w:r w:rsidRPr="00674346">
        <w:rPr>
          <w:rFonts w:ascii="Arial" w:hAnsi="Arial" w:cs="Arial"/>
          <w:b/>
          <w:iCs/>
          <w:sz w:val="22"/>
          <w:szCs w:val="22"/>
        </w:rPr>
        <w:t>W RAMACH ZADANIA PN. „</w:t>
      </w:r>
      <w:r w:rsidR="00A16904" w:rsidRPr="00674346">
        <w:rPr>
          <w:rFonts w:ascii="Arial" w:hAnsi="Arial" w:cs="Arial"/>
          <w:b/>
          <w:iCs/>
          <w:sz w:val="22"/>
          <w:szCs w:val="22"/>
        </w:rPr>
        <w:t>SZKOŁA PODSTAWOWA NR 61, UL. POPŁAWSKIEGO 17 – BUDOWA PLACU ZABAW</w:t>
      </w:r>
      <w:r w:rsidRPr="00674346">
        <w:rPr>
          <w:rFonts w:ascii="Arial" w:hAnsi="Arial" w:cs="Arial"/>
          <w:b/>
          <w:iCs/>
          <w:sz w:val="22"/>
          <w:szCs w:val="22"/>
        </w:rPr>
        <w:t>”</w:t>
      </w:r>
    </w:p>
    <w:p w14:paraId="45D40DB1" w14:textId="3D52699F" w:rsidR="008721CB" w:rsidRPr="0079763C" w:rsidRDefault="008721CB" w:rsidP="0079763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  <w:sz w:val="22"/>
        </w:rPr>
      </w:pPr>
    </w:p>
    <w:p w14:paraId="5ECCD961" w14:textId="1B62026E" w:rsidR="00674346" w:rsidRPr="00B027F2" w:rsidRDefault="00674346" w:rsidP="0067434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t>ADRES</w:t>
      </w:r>
      <w:r w:rsidRPr="00B027F2">
        <w:rPr>
          <w:rFonts w:ascii="Arial" w:hAnsi="Arial" w:cs="Arial"/>
          <w:b/>
          <w:color w:val="1F497D" w:themeColor="text2"/>
        </w:rPr>
        <w:t xml:space="preserve">: </w:t>
      </w:r>
      <w:r w:rsidRPr="00B027F2">
        <w:rPr>
          <w:rFonts w:ascii="Arial" w:hAnsi="Arial" w:cs="Arial"/>
          <w:b/>
          <w:color w:val="1F497D" w:themeColor="text2"/>
        </w:rPr>
        <w:br/>
      </w:r>
      <w:r w:rsidR="006B3C96">
        <w:rPr>
          <w:rFonts w:ascii="Arial" w:hAnsi="Arial" w:cs="Arial"/>
          <w:b/>
        </w:rPr>
        <w:t>KRAKÓW, UL. POPŁAWSKIEGO 17</w:t>
      </w:r>
    </w:p>
    <w:p w14:paraId="73BC4BEE" w14:textId="77777777" w:rsidR="00674346" w:rsidRDefault="00674346" w:rsidP="0067434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1F497D" w:themeColor="text2"/>
          <w:szCs w:val="24"/>
        </w:rPr>
      </w:pPr>
    </w:p>
    <w:p w14:paraId="19B9E6AB" w14:textId="7AC6A17A" w:rsidR="00674346" w:rsidRDefault="00674346" w:rsidP="00674346">
      <w:pPr>
        <w:autoSpaceDE w:val="0"/>
        <w:autoSpaceDN w:val="0"/>
        <w:adjustRightInd w:val="0"/>
        <w:spacing w:after="0" w:line="240" w:lineRule="auto"/>
        <w:rPr>
          <w:rFonts w:ascii="Calibri" w:eastAsiaTheme="minorHAnsi" w:hAnsi="Calibri" w:cs="Calibri"/>
          <w:color w:val="000000"/>
          <w:sz w:val="31"/>
          <w:szCs w:val="31"/>
          <w:lang w:eastAsia="en-US"/>
        </w:rPr>
      </w:pPr>
      <w:r>
        <w:rPr>
          <w:rFonts w:ascii="Arial" w:hAnsi="Arial" w:cs="Arial"/>
          <w:b/>
          <w:color w:val="1F497D" w:themeColor="text2"/>
          <w:szCs w:val="24"/>
        </w:rPr>
        <w:t>IDENTYFIKATOR DZIAŁKI:</w:t>
      </w:r>
      <w:r w:rsidRPr="00B027F2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B027F2">
        <w:rPr>
          <w:rFonts w:ascii="Arial" w:hAnsi="Arial" w:cs="Arial"/>
          <w:b/>
          <w:color w:val="1F497D" w:themeColor="text2"/>
          <w:szCs w:val="24"/>
        </w:rPr>
        <w:br/>
      </w:r>
      <w:r w:rsidR="006B3C96">
        <w:rPr>
          <w:rFonts w:ascii="Arial" w:eastAsiaTheme="minorHAnsi" w:hAnsi="Arial" w:cs="Arial"/>
          <w:b/>
          <w:color w:val="000000"/>
          <w:lang w:eastAsia="en-US"/>
        </w:rPr>
        <w:t>126104_9.0053.537/3</w:t>
      </w:r>
    </w:p>
    <w:p w14:paraId="0BD2F5AE" w14:textId="77777777" w:rsidR="00674346" w:rsidRDefault="00674346" w:rsidP="00674346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color w:val="000000"/>
          <w:szCs w:val="24"/>
          <w:lang w:eastAsia="en-US"/>
        </w:rPr>
      </w:pPr>
    </w:p>
    <w:p w14:paraId="3727D998" w14:textId="77777777" w:rsidR="00674346" w:rsidRPr="00B027F2" w:rsidRDefault="00674346" w:rsidP="00674346">
      <w:pPr>
        <w:autoSpaceDE w:val="0"/>
        <w:autoSpaceDN w:val="0"/>
        <w:adjustRightInd w:val="0"/>
        <w:spacing w:after="0" w:line="240" w:lineRule="auto"/>
        <w:ind w:right="29"/>
        <w:rPr>
          <w:rFonts w:ascii="Arial" w:hAnsi="Arial" w:cs="Arial"/>
          <w:b/>
        </w:rPr>
      </w:pPr>
    </w:p>
    <w:p w14:paraId="0ED37DB4" w14:textId="77777777" w:rsidR="00674346" w:rsidRPr="00B027F2" w:rsidRDefault="00674346" w:rsidP="00674346">
      <w:pPr>
        <w:pStyle w:val="Standard"/>
        <w:spacing w:line="276" w:lineRule="auto"/>
        <w:rPr>
          <w:rFonts w:ascii="Arial" w:hAnsi="Arial" w:cs="Arial"/>
          <w:b/>
          <w:sz w:val="22"/>
        </w:rPr>
      </w:pPr>
      <w:r w:rsidRPr="00B027F2">
        <w:rPr>
          <w:rFonts w:ascii="Arial" w:hAnsi="Arial" w:cs="Arial"/>
          <w:b/>
          <w:color w:val="1F497D" w:themeColor="text2"/>
          <w:sz w:val="22"/>
        </w:rPr>
        <w:t xml:space="preserve">KATEGORIA OBIEKTU BUDOWLANEGO:       </w:t>
      </w:r>
      <w:r w:rsidRPr="00B027F2">
        <w:rPr>
          <w:rFonts w:ascii="Arial" w:hAnsi="Arial" w:cs="Arial"/>
          <w:b/>
          <w:sz w:val="22"/>
        </w:rPr>
        <w:t>VIII</w:t>
      </w:r>
    </w:p>
    <w:p w14:paraId="628A21EE" w14:textId="77777777" w:rsidR="00674346" w:rsidRPr="00B027F2" w:rsidRDefault="00674346" w:rsidP="00674346">
      <w:pPr>
        <w:pStyle w:val="Standard"/>
        <w:spacing w:line="276" w:lineRule="auto"/>
        <w:rPr>
          <w:rFonts w:ascii="Arial" w:hAnsi="Arial" w:cs="Arial"/>
          <w:b/>
          <w:color w:val="1F497D" w:themeColor="text2"/>
          <w:sz w:val="22"/>
        </w:rPr>
      </w:pPr>
    </w:p>
    <w:p w14:paraId="6844827F" w14:textId="77777777" w:rsidR="00674346" w:rsidRDefault="00674346" w:rsidP="0067434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color w:val="000000"/>
          <w:szCs w:val="24"/>
          <w:lang w:eastAsia="en-US"/>
        </w:rPr>
      </w:pPr>
      <w:r w:rsidRPr="00B027F2">
        <w:rPr>
          <w:rFonts w:ascii="Arial" w:hAnsi="Arial" w:cs="Arial"/>
          <w:b/>
          <w:color w:val="1F497D" w:themeColor="text2"/>
          <w:sz w:val="20"/>
        </w:rPr>
        <w:t xml:space="preserve">INWESTOR: </w:t>
      </w:r>
      <w:r>
        <w:rPr>
          <w:rFonts w:ascii="Arial" w:eastAsiaTheme="minorHAnsi" w:hAnsi="Arial" w:cs="Arial"/>
          <w:b/>
          <w:color w:val="000000"/>
          <w:szCs w:val="24"/>
          <w:lang w:eastAsia="en-US"/>
        </w:rPr>
        <w:t xml:space="preserve"> </w:t>
      </w:r>
    </w:p>
    <w:p w14:paraId="3BCC9C86" w14:textId="39C936D6" w:rsidR="006B3C96" w:rsidRDefault="006B3C96" w:rsidP="006B3C9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color w:val="000000"/>
          <w:szCs w:val="24"/>
          <w:lang w:eastAsia="en-US"/>
        </w:rPr>
      </w:pPr>
      <w:r>
        <w:rPr>
          <w:rFonts w:ascii="Arial" w:eastAsiaTheme="minorHAnsi" w:hAnsi="Arial" w:cs="Arial"/>
          <w:b/>
          <w:color w:val="000000"/>
          <w:szCs w:val="24"/>
          <w:lang w:eastAsia="en-US"/>
        </w:rPr>
        <w:t>GMINA MIEJSKA KRAKÓW – ZARZĄD ZIELENI MIEJSKIEJ W  KRAKOWIE</w:t>
      </w:r>
    </w:p>
    <w:p w14:paraId="339D88B0" w14:textId="5F335204" w:rsidR="006B3C96" w:rsidRPr="00BE2514" w:rsidRDefault="006B3C96" w:rsidP="006B3C9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color w:val="000000"/>
          <w:szCs w:val="24"/>
          <w:lang w:eastAsia="en-US"/>
        </w:rPr>
      </w:pPr>
      <w:r>
        <w:rPr>
          <w:rFonts w:ascii="Arial" w:eastAsiaTheme="minorHAnsi" w:hAnsi="Arial" w:cs="Arial"/>
          <w:b/>
          <w:color w:val="000000"/>
          <w:szCs w:val="24"/>
          <w:lang w:eastAsia="en-US"/>
        </w:rPr>
        <w:t>UL. REYMONTA 20, 30-059 KRAKÓW</w:t>
      </w:r>
    </w:p>
    <w:p w14:paraId="47C3ED59" w14:textId="77777777" w:rsidR="00674346" w:rsidRPr="00B027F2" w:rsidRDefault="00674346" w:rsidP="00674346">
      <w:pPr>
        <w:jc w:val="both"/>
        <w:rPr>
          <w:rFonts w:ascii="Arial" w:hAnsi="Arial" w:cs="Arial"/>
          <w:b/>
          <w:szCs w:val="24"/>
          <w:shd w:val="clear" w:color="auto" w:fill="FFFFFF"/>
        </w:rPr>
      </w:pPr>
    </w:p>
    <w:p w14:paraId="42754F77" w14:textId="77777777" w:rsidR="00674346" w:rsidRPr="00B027F2" w:rsidRDefault="00674346" w:rsidP="00674346">
      <w:pPr>
        <w:pStyle w:val="Standard"/>
        <w:spacing w:line="276" w:lineRule="auto"/>
        <w:rPr>
          <w:rFonts w:ascii="Arial" w:hAnsi="Arial" w:cs="Arial"/>
          <w:b/>
          <w:sz w:val="22"/>
        </w:rPr>
      </w:pPr>
      <w:r w:rsidRPr="00B027F2">
        <w:rPr>
          <w:rFonts w:ascii="Arial" w:hAnsi="Arial" w:cs="Arial"/>
          <w:b/>
          <w:color w:val="1F497D" w:themeColor="text2"/>
          <w:sz w:val="22"/>
        </w:rPr>
        <w:t>NAZWA I ADRES JEDNOSTKI PROJEKTUJĄCEJ:</w:t>
      </w:r>
    </w:p>
    <w:p w14:paraId="297663CB" w14:textId="2F22F6E2" w:rsidR="00674346" w:rsidRDefault="00674346" w:rsidP="00674346">
      <w:pPr>
        <w:pStyle w:val="Standard"/>
        <w:spacing w:line="276" w:lineRule="auto"/>
        <w:rPr>
          <w:rFonts w:ascii="Arial" w:hAnsi="Arial" w:cs="Arial"/>
          <w:b/>
        </w:rPr>
      </w:pPr>
      <w:r w:rsidRPr="00B027F2">
        <w:rPr>
          <w:rFonts w:ascii="Arial" w:hAnsi="Arial" w:cs="Arial"/>
          <w:b/>
          <w:sz w:val="22"/>
        </w:rPr>
        <w:t>LAND ART PROJEKT S</w:t>
      </w:r>
      <w:r>
        <w:rPr>
          <w:rFonts w:ascii="Arial" w:hAnsi="Arial" w:cs="Arial"/>
          <w:b/>
          <w:sz w:val="22"/>
        </w:rPr>
        <w:t>P. Z O.O.</w:t>
      </w:r>
      <w:r w:rsidRPr="00B027F2">
        <w:rPr>
          <w:rFonts w:ascii="Arial" w:hAnsi="Arial" w:cs="Arial"/>
          <w:b/>
          <w:sz w:val="22"/>
        </w:rPr>
        <w:br/>
        <w:t xml:space="preserve">UL. </w:t>
      </w:r>
      <w:r>
        <w:rPr>
          <w:rFonts w:ascii="Arial" w:hAnsi="Arial" w:cs="Arial"/>
          <w:b/>
          <w:sz w:val="22"/>
        </w:rPr>
        <w:t>LIPOWA 3/24, 30-702 KRAKÓW</w:t>
      </w:r>
      <w:r w:rsidRPr="00B027F2">
        <w:rPr>
          <w:rFonts w:ascii="Arial" w:hAnsi="Arial" w:cs="Arial"/>
          <w:b/>
          <w:sz w:val="22"/>
        </w:rPr>
        <w:t>, TEL. 504 986 585, 698 628</w:t>
      </w:r>
      <w:r>
        <w:rPr>
          <w:rFonts w:ascii="Arial" w:hAnsi="Arial" w:cs="Arial"/>
          <w:b/>
          <w:sz w:val="22"/>
        </w:rPr>
        <w:t> </w:t>
      </w:r>
      <w:r w:rsidRPr="00B027F2">
        <w:rPr>
          <w:rFonts w:ascii="Arial" w:hAnsi="Arial" w:cs="Arial"/>
          <w:b/>
          <w:sz w:val="22"/>
        </w:rPr>
        <w:t>701</w:t>
      </w:r>
    </w:p>
    <w:p w14:paraId="46DDFE94" w14:textId="77777777" w:rsidR="00CF780F" w:rsidRPr="0008362E" w:rsidRDefault="00CF780F" w:rsidP="008721CB">
      <w:pPr>
        <w:pStyle w:val="Standard"/>
        <w:spacing w:line="360" w:lineRule="auto"/>
        <w:rPr>
          <w:rFonts w:ascii="Arial" w:hAnsi="Arial" w:cs="Arial"/>
          <w:b/>
        </w:rPr>
      </w:pPr>
    </w:p>
    <w:p w14:paraId="251E27E1" w14:textId="77777777" w:rsidR="008721CB" w:rsidRDefault="008721CB" w:rsidP="008721CB">
      <w:pPr>
        <w:pStyle w:val="Standard"/>
        <w:tabs>
          <w:tab w:val="left" w:pos="1993"/>
        </w:tabs>
        <w:spacing w:line="360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hAnsi="Arial" w:cs="Arial"/>
          <w:b/>
          <w:color w:val="1F497D" w:themeColor="text2"/>
        </w:rPr>
        <w:t>AUTORZY PROJEKTU</w:t>
      </w:r>
    </w:p>
    <w:p w14:paraId="10ECA9B3" w14:textId="0D23A12B" w:rsidR="008721CB" w:rsidRPr="00B92130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2"/>
        </w:rPr>
      </w:pPr>
      <w:r w:rsidRPr="00C56D2C">
        <w:rPr>
          <w:rFonts w:ascii="Arial" w:hAnsi="Arial" w:cs="Arial"/>
          <w:sz w:val="20"/>
        </w:rPr>
        <w:t xml:space="preserve">Imiona i nazwiska projektantów opracowujących wszystkie części projektu budowlanego, wraz </w:t>
      </w:r>
      <w:r w:rsidR="00EC6031">
        <w:rPr>
          <w:rFonts w:ascii="Arial" w:hAnsi="Arial" w:cs="Arial"/>
          <w:sz w:val="20"/>
        </w:rPr>
        <w:br/>
      </w:r>
      <w:r w:rsidRPr="00C56D2C">
        <w:rPr>
          <w:rFonts w:ascii="Arial" w:hAnsi="Arial" w:cs="Arial"/>
          <w:sz w:val="20"/>
        </w:rPr>
        <w:t>z określeniem zakresu ich opracowania i numeru posiadanych uprawnień budowlanych</w:t>
      </w:r>
      <w:r w:rsidRPr="00B92130">
        <w:rPr>
          <w:rFonts w:ascii="Arial" w:hAnsi="Arial" w:cs="Arial"/>
          <w:sz w:val="22"/>
        </w:rPr>
        <w:t>:</w:t>
      </w:r>
    </w:p>
    <w:p w14:paraId="6236EC07" w14:textId="77777777" w:rsidR="008721CB" w:rsidRPr="0008362E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108"/>
        <w:gridCol w:w="1985"/>
        <w:gridCol w:w="709"/>
        <w:gridCol w:w="2268"/>
        <w:gridCol w:w="1984"/>
        <w:gridCol w:w="2158"/>
        <w:gridCol w:w="22"/>
      </w:tblGrid>
      <w:tr w:rsidR="008721CB" w14:paraId="661F18EC" w14:textId="77777777" w:rsidTr="00E83D3A">
        <w:trPr>
          <w:gridBefore w:val="1"/>
          <w:wBefore w:w="108" w:type="dxa"/>
        </w:trPr>
        <w:tc>
          <w:tcPr>
            <w:tcW w:w="1985" w:type="dxa"/>
            <w:tcBorders>
              <w:top w:val="nil"/>
              <w:left w:val="nil"/>
            </w:tcBorders>
          </w:tcPr>
          <w:p w14:paraId="7009A4A1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 w:rsidRPr="0008362E">
              <w:rPr>
                <w:rFonts w:ascii="Arial" w:hAnsi="Arial" w:cs="Arial"/>
              </w:rPr>
              <w:t>BRANŻA</w:t>
            </w:r>
          </w:p>
        </w:tc>
        <w:tc>
          <w:tcPr>
            <w:tcW w:w="709" w:type="dxa"/>
            <w:tcBorders>
              <w:top w:val="nil"/>
            </w:tcBorders>
          </w:tcPr>
          <w:p w14:paraId="3CFD9765" w14:textId="77777777" w:rsidR="008721CB" w:rsidRPr="0008362E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14:paraId="67A5CE89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Imię i Nazwisko</w:t>
            </w:r>
          </w:p>
        </w:tc>
        <w:tc>
          <w:tcPr>
            <w:tcW w:w="1984" w:type="dxa"/>
            <w:tcBorders>
              <w:top w:val="nil"/>
            </w:tcBorders>
          </w:tcPr>
          <w:p w14:paraId="5EF15D98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Upr. Bud.</w:t>
            </w:r>
          </w:p>
        </w:tc>
        <w:tc>
          <w:tcPr>
            <w:tcW w:w="2180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6CA08BC6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Podpis</w:t>
            </w:r>
          </w:p>
        </w:tc>
      </w:tr>
      <w:tr w:rsidR="008721CB" w14:paraId="70AD73EF" w14:textId="77777777" w:rsidTr="00E83D3A">
        <w:trPr>
          <w:gridBefore w:val="1"/>
          <w:wBefore w:w="108" w:type="dxa"/>
          <w:trHeight w:val="958"/>
        </w:trPr>
        <w:tc>
          <w:tcPr>
            <w:tcW w:w="1985" w:type="dxa"/>
            <w:tcBorders>
              <w:left w:val="nil"/>
            </w:tcBorders>
            <w:vAlign w:val="center"/>
          </w:tcPr>
          <w:p w14:paraId="520C0873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GŁÓWNY PROJEKANT, ZAGOSP. TERENU, ARCHITEKTURA</w:t>
            </w:r>
          </w:p>
        </w:tc>
        <w:tc>
          <w:tcPr>
            <w:tcW w:w="709" w:type="dxa"/>
            <w:vAlign w:val="center"/>
          </w:tcPr>
          <w:p w14:paraId="32AD0124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321181FE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 arch.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  <w:t>Michał Matejczyk</w:t>
            </w:r>
          </w:p>
          <w:p w14:paraId="64B4C4CA" w14:textId="77777777" w:rsidR="008721CB" w:rsidRPr="00BD26FF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18"/>
                <w:szCs w:val="22"/>
              </w:rPr>
            </w:pPr>
          </w:p>
        </w:tc>
        <w:tc>
          <w:tcPr>
            <w:tcW w:w="1984" w:type="dxa"/>
            <w:vAlign w:val="center"/>
          </w:tcPr>
          <w:p w14:paraId="05EE5938" w14:textId="77777777" w:rsidR="008721CB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 w:rsidRPr="00603654">
              <w:rPr>
                <w:rFonts w:ascii="Arial" w:hAnsi="Arial" w:cs="Arial"/>
                <w:color w:val="000000"/>
              </w:rPr>
              <w:t>2/11/SLOKK</w:t>
            </w:r>
          </w:p>
          <w:p w14:paraId="23E17909" w14:textId="77777777" w:rsidR="008721CB" w:rsidRPr="00603654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</w:rPr>
            </w:pPr>
            <w:r w:rsidRPr="00BD26FF">
              <w:rPr>
                <w:rFonts w:ascii="Arial" w:hAnsi="Arial" w:cs="Arial"/>
                <w:sz w:val="16"/>
              </w:rPr>
              <w:t xml:space="preserve">Uprawnienia budowlane </w:t>
            </w:r>
            <w:r>
              <w:rPr>
                <w:rFonts w:ascii="Arial" w:hAnsi="Arial" w:cs="Arial"/>
                <w:sz w:val="16"/>
              </w:rPr>
              <w:br/>
            </w:r>
            <w:r w:rsidRPr="00BD26FF">
              <w:rPr>
                <w:rFonts w:ascii="Arial" w:hAnsi="Arial" w:cs="Arial"/>
                <w:sz w:val="16"/>
              </w:rPr>
              <w:t>w spe</w:t>
            </w:r>
            <w:r>
              <w:rPr>
                <w:rFonts w:ascii="Arial" w:hAnsi="Arial" w:cs="Arial"/>
                <w:sz w:val="16"/>
              </w:rPr>
              <w:t xml:space="preserve">cjalności </w:t>
            </w:r>
            <w:r w:rsidRPr="00BD26FF">
              <w:rPr>
                <w:rFonts w:ascii="Arial" w:hAnsi="Arial" w:cs="Arial"/>
                <w:sz w:val="16"/>
              </w:rPr>
              <w:t>architektonicznej do projektowania bez ograniczeń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BED10E2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7F6AA3E8" w14:textId="77777777" w:rsidTr="00E83D3A">
        <w:trPr>
          <w:gridBefore w:val="1"/>
          <w:wBefore w:w="108" w:type="dxa"/>
          <w:trHeight w:val="697"/>
        </w:trPr>
        <w:tc>
          <w:tcPr>
            <w:tcW w:w="1985" w:type="dxa"/>
            <w:tcBorders>
              <w:left w:val="nil"/>
            </w:tcBorders>
            <w:vAlign w:val="center"/>
          </w:tcPr>
          <w:p w14:paraId="49457CC1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 xml:space="preserve">PROJEKANT,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09CFC55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2D3650B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>Magdalena Feil-Bereta</w:t>
            </w:r>
          </w:p>
        </w:tc>
        <w:tc>
          <w:tcPr>
            <w:tcW w:w="1984" w:type="dxa"/>
            <w:vAlign w:val="center"/>
          </w:tcPr>
          <w:p w14:paraId="02D80BD3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354A534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5A243D0C" w14:textId="77777777" w:rsidTr="00E83D3A">
        <w:trPr>
          <w:gridBefore w:val="1"/>
          <w:wBefore w:w="108" w:type="dxa"/>
          <w:trHeight w:val="740"/>
        </w:trPr>
        <w:tc>
          <w:tcPr>
            <w:tcW w:w="1985" w:type="dxa"/>
            <w:tcBorders>
              <w:left w:val="nil"/>
            </w:tcBorders>
            <w:vAlign w:val="center"/>
          </w:tcPr>
          <w:p w14:paraId="391EE5E8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 xml:space="preserve">PROJEKANT,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7166BB09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D224C99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>Damian Mytych</w:t>
            </w:r>
          </w:p>
        </w:tc>
        <w:tc>
          <w:tcPr>
            <w:tcW w:w="1984" w:type="dxa"/>
            <w:vAlign w:val="center"/>
          </w:tcPr>
          <w:p w14:paraId="77E134AA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5AE489C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6AC5DAC6" w14:textId="77777777" w:rsidTr="00E83D3A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22" w:type="dxa"/>
        </w:trPr>
        <w:tc>
          <w:tcPr>
            <w:tcW w:w="9212" w:type="dxa"/>
            <w:gridSpan w:val="6"/>
          </w:tcPr>
          <w:p w14:paraId="2656CB66" w14:textId="41F8B45B" w:rsidR="008721CB" w:rsidRDefault="008721CB" w:rsidP="006B3C96">
            <w:pPr>
              <w:pStyle w:val="Standard"/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color w:val="1F497D" w:themeColor="text2"/>
              </w:rPr>
              <w:t xml:space="preserve">DATA:   </w:t>
            </w:r>
            <w:r w:rsidR="006B3C96">
              <w:rPr>
                <w:rFonts w:ascii="Arial" w:hAnsi="Arial" w:cs="Arial"/>
                <w:b/>
              </w:rPr>
              <w:t>CZERWIEC</w:t>
            </w:r>
            <w:r w:rsidR="008C5ECE">
              <w:rPr>
                <w:rFonts w:ascii="Arial" w:hAnsi="Arial" w:cs="Arial"/>
                <w:b/>
              </w:rPr>
              <w:t xml:space="preserve"> 20</w:t>
            </w:r>
            <w:r w:rsidR="00E64794">
              <w:rPr>
                <w:rFonts w:ascii="Arial" w:hAnsi="Arial" w:cs="Arial"/>
                <w:b/>
              </w:rPr>
              <w:t>2</w:t>
            </w:r>
            <w:r w:rsidR="008C5ECE">
              <w:rPr>
                <w:rFonts w:ascii="Arial" w:hAnsi="Arial" w:cs="Arial"/>
                <w:b/>
              </w:rPr>
              <w:t>4</w:t>
            </w:r>
          </w:p>
        </w:tc>
      </w:tr>
    </w:tbl>
    <w:p w14:paraId="59B2AF23" w14:textId="77777777" w:rsidR="008721CB" w:rsidRPr="00603654" w:rsidRDefault="008721CB" w:rsidP="008721CB">
      <w:pPr>
        <w:pStyle w:val="Standard"/>
        <w:spacing w:line="360" w:lineRule="auto"/>
        <w:jc w:val="both"/>
        <w:rPr>
          <w:rFonts w:ascii="Arial" w:hAnsi="Arial" w:cs="Arial"/>
          <w:color w:val="1F497D" w:themeColor="text2"/>
          <w:sz w:val="18"/>
          <w:szCs w:val="28"/>
        </w:rPr>
      </w:pPr>
      <w:r w:rsidRPr="00603654">
        <w:rPr>
          <w:rFonts w:ascii="Arial" w:hAnsi="Arial" w:cs="Arial"/>
          <w:color w:val="1F497D" w:themeColor="text2"/>
          <w:sz w:val="18"/>
          <w:szCs w:val="28"/>
        </w:rPr>
        <w:t>ZASTRZEŻENIA JEDNOSTKI PROJEKTOWEJ:</w:t>
      </w:r>
    </w:p>
    <w:p w14:paraId="36F5A9AE" w14:textId="77777777" w:rsidR="008721CB" w:rsidRPr="00603654" w:rsidRDefault="008721CB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  <w:r w:rsidRPr="00603654">
        <w:rPr>
          <w:rFonts w:ascii="Arial" w:hAnsi="Arial" w:cs="Arial"/>
          <w:sz w:val="16"/>
          <w:szCs w:val="28"/>
        </w:rPr>
        <w:t xml:space="preserve">WSZELKIE PRAWA  AUTORSKIE ZASTEŻONE, REPRODUKCJA WZBRONIONA, </w:t>
      </w:r>
      <w:r>
        <w:rPr>
          <w:rFonts w:ascii="Arial" w:hAnsi="Arial" w:cs="Arial"/>
          <w:sz w:val="16"/>
          <w:szCs w:val="28"/>
        </w:rPr>
        <w:t xml:space="preserve">Podst. prawna: Ust. „o prawie autorskim </w:t>
      </w:r>
      <w:r>
        <w:rPr>
          <w:rFonts w:ascii="Arial" w:hAnsi="Arial" w:cs="Arial"/>
          <w:sz w:val="16"/>
          <w:szCs w:val="28"/>
        </w:rPr>
        <w:br/>
        <w:t>i prawach pokrewnych” z dnia 04.02.1994 r. (Dz. U. Nr 24 poz. 83 z dnia 23.02.1994). Niniejszy projekt budowlany nie może być przerysowany, uzupełniany lub odstępowany komukolwiek bez pisemnej zgody biura projektowego.</w:t>
      </w:r>
    </w:p>
    <w:tbl>
      <w:tblPr>
        <w:tblStyle w:val="Tabela-Siatka"/>
        <w:tblW w:w="9322" w:type="dxa"/>
        <w:tblLook w:val="04A0" w:firstRow="1" w:lastRow="0" w:firstColumn="1" w:lastColumn="0" w:noHBand="0" w:noVBand="1"/>
      </w:tblPr>
      <w:tblGrid>
        <w:gridCol w:w="1158"/>
        <w:gridCol w:w="7088"/>
        <w:gridCol w:w="1076"/>
      </w:tblGrid>
      <w:tr w:rsidR="000D5661" w14:paraId="1243399E" w14:textId="77777777" w:rsidTr="009B41FA">
        <w:tc>
          <w:tcPr>
            <w:tcW w:w="1102" w:type="dxa"/>
          </w:tcPr>
          <w:p w14:paraId="0685AB3D" w14:textId="77777777" w:rsidR="000D5661" w:rsidRPr="002973F7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137" w:type="dxa"/>
            <w:vAlign w:val="center"/>
          </w:tcPr>
          <w:p w14:paraId="5106E7B9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10F496A0" w14:textId="77777777" w:rsidR="000D5661" w:rsidRPr="00B6017F" w:rsidRDefault="000D5661" w:rsidP="009B41FA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5661" w:rsidRPr="00425225" w14:paraId="17732F6E" w14:textId="77777777" w:rsidTr="009B41FA">
        <w:tc>
          <w:tcPr>
            <w:tcW w:w="1102" w:type="dxa"/>
            <w:vAlign w:val="center"/>
          </w:tcPr>
          <w:p w14:paraId="38060C6F" w14:textId="77777777" w:rsidR="000D5661" w:rsidRPr="002973F7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973F7">
              <w:rPr>
                <w:rFonts w:ascii="Arial" w:hAnsi="Arial" w:cs="Arial"/>
                <w:b/>
                <w:sz w:val="20"/>
                <w:szCs w:val="20"/>
              </w:rPr>
              <w:t>L.P</w:t>
            </w:r>
          </w:p>
        </w:tc>
        <w:tc>
          <w:tcPr>
            <w:tcW w:w="7137" w:type="dxa"/>
            <w:vAlign w:val="center"/>
          </w:tcPr>
          <w:p w14:paraId="5B17D457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083" w:type="dxa"/>
            <w:vAlign w:val="center"/>
          </w:tcPr>
          <w:p w14:paraId="3C39FB87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sz w:val="20"/>
                <w:szCs w:val="20"/>
              </w:rPr>
              <w:t>NR STR.</w:t>
            </w:r>
          </w:p>
        </w:tc>
      </w:tr>
      <w:tr w:rsidR="000D5661" w:rsidRPr="00425225" w14:paraId="3178FC79" w14:textId="77777777" w:rsidTr="009B41FA">
        <w:trPr>
          <w:trHeight w:val="315"/>
        </w:trPr>
        <w:tc>
          <w:tcPr>
            <w:tcW w:w="1102" w:type="dxa"/>
            <w:vAlign w:val="center"/>
          </w:tcPr>
          <w:p w14:paraId="38EF4A15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4EF9C72B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STRONA TYTUŁOWA ZE SPISEM PROJEKTANTÓW</w:t>
            </w:r>
          </w:p>
        </w:tc>
        <w:tc>
          <w:tcPr>
            <w:tcW w:w="1083" w:type="dxa"/>
            <w:vAlign w:val="center"/>
          </w:tcPr>
          <w:p w14:paraId="5F5A97A8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0D5661" w:rsidRPr="00425225" w14:paraId="6B5016BF" w14:textId="77777777" w:rsidTr="009B41FA">
        <w:trPr>
          <w:trHeight w:val="162"/>
        </w:trPr>
        <w:tc>
          <w:tcPr>
            <w:tcW w:w="1102" w:type="dxa"/>
            <w:vAlign w:val="center"/>
          </w:tcPr>
          <w:p w14:paraId="097A6BC7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38855F26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6FA014EF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0D5661" w:rsidRPr="00425225" w14:paraId="4EE08E24" w14:textId="77777777" w:rsidTr="009B41FA">
        <w:tc>
          <w:tcPr>
            <w:tcW w:w="1102" w:type="dxa"/>
            <w:vAlign w:val="center"/>
          </w:tcPr>
          <w:p w14:paraId="7A859C63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72CD7DAB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OŚWIADCZENIE PROJEKTANTA</w:t>
            </w:r>
          </w:p>
        </w:tc>
        <w:tc>
          <w:tcPr>
            <w:tcW w:w="1083" w:type="dxa"/>
            <w:vAlign w:val="center"/>
          </w:tcPr>
          <w:p w14:paraId="505B0520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0D5661" w:rsidRPr="00425225" w14:paraId="3628BF74" w14:textId="77777777" w:rsidTr="009B41FA">
        <w:tc>
          <w:tcPr>
            <w:tcW w:w="1102" w:type="dxa"/>
            <w:vAlign w:val="center"/>
          </w:tcPr>
          <w:p w14:paraId="17B9DC0A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503B20C2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KOPIE UPRAWNIEŃ PROJEKTANTA</w:t>
            </w:r>
          </w:p>
        </w:tc>
        <w:tc>
          <w:tcPr>
            <w:tcW w:w="1083" w:type="dxa"/>
            <w:vAlign w:val="center"/>
          </w:tcPr>
          <w:p w14:paraId="07648401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0D5661" w:rsidRPr="00425225" w14:paraId="18345561" w14:textId="77777777" w:rsidTr="009B41FA">
        <w:tc>
          <w:tcPr>
            <w:tcW w:w="1102" w:type="dxa"/>
            <w:vAlign w:val="center"/>
          </w:tcPr>
          <w:p w14:paraId="54459B9B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0D6F7AAE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ZAŚWIADCZENIE Z IZBY</w:t>
            </w:r>
          </w:p>
        </w:tc>
        <w:tc>
          <w:tcPr>
            <w:tcW w:w="1083" w:type="dxa"/>
            <w:vAlign w:val="center"/>
          </w:tcPr>
          <w:p w14:paraId="08C211DF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0D5661" w:rsidRPr="00425225" w14:paraId="3E744775" w14:textId="77777777" w:rsidTr="009B41FA">
        <w:tc>
          <w:tcPr>
            <w:tcW w:w="1102" w:type="dxa"/>
            <w:vAlign w:val="center"/>
          </w:tcPr>
          <w:p w14:paraId="2ABC3B03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1.</w:t>
            </w:r>
          </w:p>
        </w:tc>
        <w:tc>
          <w:tcPr>
            <w:tcW w:w="7137" w:type="dxa"/>
            <w:vAlign w:val="center"/>
          </w:tcPr>
          <w:p w14:paraId="1230B497" w14:textId="7D3BA21A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sz w:val="20"/>
                <w:szCs w:val="20"/>
              </w:rPr>
              <w:t xml:space="preserve">PROJEKT </w:t>
            </w:r>
            <w:r w:rsidR="00AC5250">
              <w:rPr>
                <w:rFonts w:ascii="Arial" w:hAnsi="Arial" w:cs="Arial"/>
                <w:b/>
                <w:sz w:val="20"/>
                <w:szCs w:val="20"/>
              </w:rPr>
              <w:t xml:space="preserve">ARCHITEKTONICZNO-BUDOWLANY </w:t>
            </w:r>
            <w:r w:rsidRPr="00B6017F">
              <w:rPr>
                <w:rFonts w:ascii="Arial" w:hAnsi="Arial" w:cs="Arial"/>
                <w:b/>
                <w:sz w:val="20"/>
                <w:szCs w:val="20"/>
              </w:rPr>
              <w:t>– CZĘŚĆ OPISOWA</w:t>
            </w:r>
          </w:p>
        </w:tc>
        <w:tc>
          <w:tcPr>
            <w:tcW w:w="1083" w:type="dxa"/>
            <w:vAlign w:val="center"/>
          </w:tcPr>
          <w:p w14:paraId="718CB7CE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0D5661" w:rsidRPr="00425225" w14:paraId="3B47838E" w14:textId="77777777" w:rsidTr="009B41FA">
        <w:tc>
          <w:tcPr>
            <w:tcW w:w="1102" w:type="dxa"/>
            <w:vAlign w:val="center"/>
          </w:tcPr>
          <w:p w14:paraId="0DE62375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137" w:type="dxa"/>
            <w:vAlign w:val="center"/>
          </w:tcPr>
          <w:p w14:paraId="50EAEBB6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Przedmiot opracowania</w:t>
            </w:r>
          </w:p>
        </w:tc>
        <w:tc>
          <w:tcPr>
            <w:tcW w:w="1083" w:type="dxa"/>
            <w:vAlign w:val="center"/>
          </w:tcPr>
          <w:p w14:paraId="5F618566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15BAE3C7" w14:textId="77777777" w:rsidTr="009B41FA">
        <w:tc>
          <w:tcPr>
            <w:tcW w:w="1102" w:type="dxa"/>
            <w:vAlign w:val="center"/>
          </w:tcPr>
          <w:p w14:paraId="418EAED6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1.2</w:t>
            </w:r>
          </w:p>
        </w:tc>
        <w:tc>
          <w:tcPr>
            <w:tcW w:w="7137" w:type="dxa"/>
            <w:vAlign w:val="center"/>
          </w:tcPr>
          <w:p w14:paraId="19D60FD3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Kody robót według Wspólnego Słownika Zamówień</w:t>
            </w:r>
          </w:p>
        </w:tc>
        <w:tc>
          <w:tcPr>
            <w:tcW w:w="1083" w:type="dxa"/>
            <w:vAlign w:val="center"/>
          </w:tcPr>
          <w:p w14:paraId="4429E173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9387B30" w14:textId="77777777" w:rsidTr="009B41FA">
        <w:tc>
          <w:tcPr>
            <w:tcW w:w="1102" w:type="dxa"/>
            <w:vAlign w:val="center"/>
          </w:tcPr>
          <w:p w14:paraId="3DC10B75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1.3.</w:t>
            </w:r>
          </w:p>
        </w:tc>
        <w:tc>
          <w:tcPr>
            <w:tcW w:w="7137" w:type="dxa"/>
            <w:vAlign w:val="center"/>
          </w:tcPr>
          <w:p w14:paraId="31E149E4" w14:textId="77777777" w:rsidR="000D5661" w:rsidRPr="00B6017F" w:rsidRDefault="000D5661" w:rsidP="009B41FA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P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ds</w:t>
            </w:r>
            <w:r w:rsidRPr="00B6017F">
              <w:rPr>
                <w:rFonts w:ascii="Arial" w:hAnsi="Arial" w:cs="Arial"/>
                <w:bCs/>
                <w:spacing w:val="2"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5"/>
                <w:sz w:val="20"/>
                <w:szCs w:val="20"/>
              </w:rPr>
              <w:t>w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 w:rsidRPr="00B6017F">
              <w:rPr>
                <w:rFonts w:ascii="Arial" w:hAnsi="Arial" w:cs="Arial"/>
                <w:bCs/>
                <w:spacing w:val="-139"/>
                <w:sz w:val="20"/>
                <w:szCs w:val="20"/>
              </w:rPr>
              <w:t xml:space="preserve">  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p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c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B6017F">
              <w:rPr>
                <w:rFonts w:ascii="Arial" w:hAnsi="Arial" w:cs="Arial"/>
                <w:bCs/>
                <w:spacing w:val="3"/>
                <w:sz w:val="20"/>
                <w:szCs w:val="20"/>
              </w:rPr>
              <w:t>w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ni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</w:p>
        </w:tc>
        <w:tc>
          <w:tcPr>
            <w:tcW w:w="1083" w:type="dxa"/>
            <w:vAlign w:val="center"/>
          </w:tcPr>
          <w:p w14:paraId="2ADC871F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046197E" w14:textId="77777777" w:rsidTr="009B41FA">
        <w:trPr>
          <w:trHeight w:val="158"/>
        </w:trPr>
        <w:tc>
          <w:tcPr>
            <w:tcW w:w="1102" w:type="dxa"/>
            <w:vAlign w:val="center"/>
          </w:tcPr>
          <w:p w14:paraId="36DAD2DB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2.</w:t>
            </w:r>
          </w:p>
        </w:tc>
        <w:tc>
          <w:tcPr>
            <w:tcW w:w="7137" w:type="dxa"/>
            <w:vAlign w:val="center"/>
          </w:tcPr>
          <w:p w14:paraId="03D7DD0D" w14:textId="77777777" w:rsidR="000D5661" w:rsidRPr="00B6017F" w:rsidRDefault="000D5661" w:rsidP="009B41FA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Ch</w:t>
            </w:r>
            <w:r w:rsidRPr="00B6017F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 w:rsidRPr="00B6017F">
              <w:rPr>
                <w:rFonts w:ascii="Arial" w:hAnsi="Arial" w:cs="Arial"/>
                <w:b/>
                <w:bCs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 </w:t>
            </w:r>
            <w:r w:rsidRPr="00B6017F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nu</w:t>
            </w:r>
          </w:p>
        </w:tc>
        <w:tc>
          <w:tcPr>
            <w:tcW w:w="1083" w:type="dxa"/>
            <w:vAlign w:val="center"/>
          </w:tcPr>
          <w:p w14:paraId="0B47E5C3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7F8ACC1" w14:textId="77777777" w:rsidTr="009B41FA">
        <w:tc>
          <w:tcPr>
            <w:tcW w:w="1102" w:type="dxa"/>
            <w:vAlign w:val="center"/>
          </w:tcPr>
          <w:p w14:paraId="7C4CE4B1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137" w:type="dxa"/>
            <w:vAlign w:val="center"/>
          </w:tcPr>
          <w:p w14:paraId="2CEE460D" w14:textId="77777777" w:rsidR="000D5661" w:rsidRPr="00B6017F" w:rsidRDefault="000D5661" w:rsidP="009B41FA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Stan istniejący</w:t>
            </w:r>
          </w:p>
        </w:tc>
        <w:tc>
          <w:tcPr>
            <w:tcW w:w="1083" w:type="dxa"/>
            <w:vAlign w:val="center"/>
          </w:tcPr>
          <w:p w14:paraId="4C021BFE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59534A7D" w14:textId="77777777" w:rsidTr="009B41FA">
        <w:trPr>
          <w:trHeight w:val="280"/>
        </w:trPr>
        <w:tc>
          <w:tcPr>
            <w:tcW w:w="1102" w:type="dxa"/>
            <w:vAlign w:val="center"/>
          </w:tcPr>
          <w:p w14:paraId="6A08148B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2.2.</w:t>
            </w:r>
          </w:p>
        </w:tc>
        <w:tc>
          <w:tcPr>
            <w:tcW w:w="7137" w:type="dxa"/>
            <w:vAlign w:val="center"/>
          </w:tcPr>
          <w:p w14:paraId="53090DAF" w14:textId="77777777" w:rsidR="000D5661" w:rsidRPr="00B6017F" w:rsidRDefault="000D5661" w:rsidP="009B41FA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Istniejąca infrastruktura techniczna i drogowa</w:t>
            </w:r>
          </w:p>
        </w:tc>
        <w:tc>
          <w:tcPr>
            <w:tcW w:w="1083" w:type="dxa"/>
            <w:vAlign w:val="center"/>
          </w:tcPr>
          <w:p w14:paraId="1D5ECFB6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77DC8B18" w14:textId="77777777" w:rsidTr="009B41FA">
        <w:tc>
          <w:tcPr>
            <w:tcW w:w="1102" w:type="dxa"/>
            <w:vAlign w:val="center"/>
          </w:tcPr>
          <w:p w14:paraId="6B5D814A" w14:textId="77777777" w:rsidR="000D5661" w:rsidRPr="00C232AA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232AA">
              <w:rPr>
                <w:rFonts w:ascii="Arial" w:hAnsi="Arial" w:cs="Arial"/>
                <w:b/>
                <w:sz w:val="20"/>
                <w:szCs w:val="20"/>
              </w:rPr>
              <w:t>3.</w:t>
            </w:r>
          </w:p>
        </w:tc>
        <w:tc>
          <w:tcPr>
            <w:tcW w:w="7137" w:type="dxa"/>
            <w:vAlign w:val="center"/>
          </w:tcPr>
          <w:p w14:paraId="7D35D297" w14:textId="77777777" w:rsidR="000D5661" w:rsidRPr="00B6017F" w:rsidRDefault="000D5661" w:rsidP="009B41FA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Informacje i dane:</w:t>
            </w:r>
          </w:p>
        </w:tc>
        <w:tc>
          <w:tcPr>
            <w:tcW w:w="1083" w:type="dxa"/>
            <w:vAlign w:val="center"/>
          </w:tcPr>
          <w:p w14:paraId="14DCDB7A" w14:textId="2CF68F83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DC9E481" w14:textId="77777777" w:rsidTr="009B41FA">
        <w:tc>
          <w:tcPr>
            <w:tcW w:w="1102" w:type="dxa"/>
            <w:vAlign w:val="center"/>
          </w:tcPr>
          <w:p w14:paraId="62D10543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3.1.</w:t>
            </w:r>
          </w:p>
        </w:tc>
        <w:tc>
          <w:tcPr>
            <w:tcW w:w="7137" w:type="dxa"/>
            <w:vAlign w:val="center"/>
          </w:tcPr>
          <w:p w14:paraId="07C3CAC3" w14:textId="77777777" w:rsidR="000D5661" w:rsidRPr="00B6017F" w:rsidRDefault="000D5661" w:rsidP="009B41FA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Miejscowy Plan Zagospodarowania terenu</w:t>
            </w:r>
          </w:p>
        </w:tc>
        <w:tc>
          <w:tcPr>
            <w:tcW w:w="1083" w:type="dxa"/>
            <w:vAlign w:val="center"/>
          </w:tcPr>
          <w:p w14:paraId="7D465222" w14:textId="4B8C63B5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4AF966D" w14:textId="77777777" w:rsidTr="009B41FA">
        <w:tc>
          <w:tcPr>
            <w:tcW w:w="1102" w:type="dxa"/>
            <w:vAlign w:val="center"/>
          </w:tcPr>
          <w:p w14:paraId="154FEFF9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3.2.</w:t>
            </w:r>
          </w:p>
        </w:tc>
        <w:tc>
          <w:tcPr>
            <w:tcW w:w="7137" w:type="dxa"/>
            <w:vAlign w:val="center"/>
          </w:tcPr>
          <w:p w14:paraId="36B5E565" w14:textId="77777777" w:rsidR="000D5661" w:rsidRPr="00B6017F" w:rsidRDefault="000D5661" w:rsidP="009B41FA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 xml:space="preserve">Informacja dotycząca wpisu do rejestru zabytków, ochrony konserwatorskiej </w:t>
            </w:r>
            <w:r w:rsidRPr="00B6017F">
              <w:rPr>
                <w:rFonts w:ascii="Arial" w:hAnsi="Arial" w:cs="Arial"/>
                <w:sz w:val="20"/>
                <w:szCs w:val="20"/>
              </w:rPr>
              <w:br/>
              <w:t>i dziedzictwa kulturowego.</w:t>
            </w:r>
          </w:p>
        </w:tc>
        <w:tc>
          <w:tcPr>
            <w:tcW w:w="1083" w:type="dxa"/>
            <w:vAlign w:val="center"/>
          </w:tcPr>
          <w:p w14:paraId="7B2E2788" w14:textId="38CDA177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19FB3CD" w14:textId="77777777" w:rsidTr="009B41FA">
        <w:tc>
          <w:tcPr>
            <w:tcW w:w="1102" w:type="dxa"/>
            <w:vAlign w:val="center"/>
          </w:tcPr>
          <w:p w14:paraId="4F2A9D8D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137" w:type="dxa"/>
            <w:vAlign w:val="center"/>
          </w:tcPr>
          <w:p w14:paraId="30EB0EC7" w14:textId="77777777" w:rsidR="000D5661" w:rsidRPr="00B6017F" w:rsidRDefault="000D5661" w:rsidP="009B41FA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Informacje na temat terenu górniczego</w:t>
            </w:r>
          </w:p>
        </w:tc>
        <w:tc>
          <w:tcPr>
            <w:tcW w:w="1083" w:type="dxa"/>
            <w:vAlign w:val="center"/>
          </w:tcPr>
          <w:p w14:paraId="44A2B8FE" w14:textId="080A280C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02FAC3E6" w14:textId="77777777" w:rsidTr="009B41FA">
        <w:tc>
          <w:tcPr>
            <w:tcW w:w="1102" w:type="dxa"/>
            <w:vAlign w:val="center"/>
          </w:tcPr>
          <w:p w14:paraId="56C19CE8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3.4.</w:t>
            </w:r>
          </w:p>
        </w:tc>
        <w:tc>
          <w:tcPr>
            <w:tcW w:w="7137" w:type="dxa"/>
            <w:vAlign w:val="center"/>
          </w:tcPr>
          <w:p w14:paraId="5CAD5D86" w14:textId="77777777" w:rsidR="000D5661" w:rsidRPr="00B6017F" w:rsidRDefault="000D5661" w:rsidP="009B41FA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Określenie wpływu inwestycji na środowisko naturalne</w:t>
            </w:r>
          </w:p>
        </w:tc>
        <w:tc>
          <w:tcPr>
            <w:tcW w:w="1083" w:type="dxa"/>
            <w:vAlign w:val="center"/>
          </w:tcPr>
          <w:p w14:paraId="01E9D771" w14:textId="3E39A980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789DE944" w14:textId="77777777" w:rsidTr="009B41FA">
        <w:tc>
          <w:tcPr>
            <w:tcW w:w="1102" w:type="dxa"/>
            <w:vAlign w:val="center"/>
          </w:tcPr>
          <w:p w14:paraId="693A0AB9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137" w:type="dxa"/>
            <w:vAlign w:val="center"/>
          </w:tcPr>
          <w:p w14:paraId="72BA4692" w14:textId="77777777" w:rsidR="000D5661" w:rsidRPr="00B6017F" w:rsidRDefault="000D5661" w:rsidP="009B41FA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charakterze, cechach istniejących i przewidywanych zagrożeń dla środowiska oraz higieny i zdrowia użytkowników projektowanych obiektów budowlanych i ich otoczenia w zakresie zgodnym z przepisami odrębnymi.</w:t>
            </w:r>
          </w:p>
        </w:tc>
        <w:tc>
          <w:tcPr>
            <w:tcW w:w="1083" w:type="dxa"/>
            <w:vAlign w:val="center"/>
          </w:tcPr>
          <w:p w14:paraId="6F3252C3" w14:textId="3A6D7A7C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24DF8AFD" w14:textId="77777777" w:rsidTr="009B41FA">
        <w:tc>
          <w:tcPr>
            <w:tcW w:w="1102" w:type="dxa"/>
            <w:vAlign w:val="center"/>
          </w:tcPr>
          <w:p w14:paraId="5D0ABB3B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3.6.</w:t>
            </w:r>
          </w:p>
        </w:tc>
        <w:tc>
          <w:tcPr>
            <w:tcW w:w="7137" w:type="dxa"/>
            <w:vAlign w:val="center"/>
          </w:tcPr>
          <w:p w14:paraId="7FBDA511" w14:textId="77777777" w:rsidR="000D5661" w:rsidRPr="00B6017F" w:rsidRDefault="000D5661" w:rsidP="009B41FA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Uwarunkowania związane z dostępem dla osób niepełnosprawnych oraz osób ze szczególnymi potrzebami.</w:t>
            </w:r>
          </w:p>
        </w:tc>
        <w:tc>
          <w:tcPr>
            <w:tcW w:w="1083" w:type="dxa"/>
            <w:vAlign w:val="center"/>
          </w:tcPr>
          <w:p w14:paraId="297266D4" w14:textId="59C94C91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166047B5" w14:textId="77777777" w:rsidTr="009B41FA">
        <w:tc>
          <w:tcPr>
            <w:tcW w:w="1102" w:type="dxa"/>
            <w:vAlign w:val="center"/>
          </w:tcPr>
          <w:p w14:paraId="2EE3D9B0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3.7.</w:t>
            </w:r>
          </w:p>
        </w:tc>
        <w:tc>
          <w:tcPr>
            <w:tcW w:w="7137" w:type="dxa"/>
            <w:vAlign w:val="center"/>
          </w:tcPr>
          <w:p w14:paraId="7622FD3E" w14:textId="77777777" w:rsidR="000D5661" w:rsidRPr="00B6017F" w:rsidRDefault="000D5661" w:rsidP="009B41FA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Dane dotyczące warunków ochrony przeciwpożarowej</w:t>
            </w:r>
          </w:p>
        </w:tc>
        <w:tc>
          <w:tcPr>
            <w:tcW w:w="1083" w:type="dxa"/>
            <w:vAlign w:val="center"/>
          </w:tcPr>
          <w:p w14:paraId="375A183A" w14:textId="690A8709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2D0E932A" w14:textId="77777777" w:rsidTr="009B41FA">
        <w:tc>
          <w:tcPr>
            <w:tcW w:w="1102" w:type="dxa"/>
            <w:vAlign w:val="center"/>
          </w:tcPr>
          <w:p w14:paraId="028BD3BB" w14:textId="078E923D" w:rsidR="000D5661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3.8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9466342" w14:textId="77777777" w:rsidR="000D5661" w:rsidRPr="00B6017F" w:rsidRDefault="000D5661" w:rsidP="009B41FA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obszarze oddziaływania inwestycji</w:t>
            </w:r>
          </w:p>
        </w:tc>
        <w:tc>
          <w:tcPr>
            <w:tcW w:w="1083" w:type="dxa"/>
            <w:vAlign w:val="center"/>
          </w:tcPr>
          <w:p w14:paraId="2C5AA8E8" w14:textId="4D8E0956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7CA9B4F5" w14:textId="77777777" w:rsidTr="009B41FA">
        <w:tc>
          <w:tcPr>
            <w:tcW w:w="1102" w:type="dxa"/>
            <w:vAlign w:val="center"/>
          </w:tcPr>
          <w:p w14:paraId="10EC6461" w14:textId="77777777" w:rsidR="000D5661" w:rsidRPr="002C22FE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C22FE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7137" w:type="dxa"/>
            <w:vAlign w:val="center"/>
          </w:tcPr>
          <w:p w14:paraId="57D38A45" w14:textId="77777777" w:rsidR="000D5661" w:rsidRPr="00B6017F" w:rsidRDefault="000D5661" w:rsidP="009B41FA">
            <w:pPr>
              <w:pStyle w:val="Standard"/>
              <w:spacing w:line="276" w:lineRule="auto"/>
              <w:ind w:right="2268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B6017F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Część projektowa</w:t>
            </w:r>
          </w:p>
        </w:tc>
        <w:tc>
          <w:tcPr>
            <w:tcW w:w="1083" w:type="dxa"/>
            <w:vAlign w:val="center"/>
          </w:tcPr>
          <w:p w14:paraId="696C5946" w14:textId="3E8D66B2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</w:tr>
      <w:tr w:rsidR="000D5661" w:rsidRPr="00425225" w14:paraId="2BB8209E" w14:textId="77777777" w:rsidTr="009B41FA">
        <w:tc>
          <w:tcPr>
            <w:tcW w:w="1102" w:type="dxa"/>
            <w:vAlign w:val="center"/>
          </w:tcPr>
          <w:p w14:paraId="159015BD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4.1.</w:t>
            </w:r>
          </w:p>
        </w:tc>
        <w:tc>
          <w:tcPr>
            <w:tcW w:w="7137" w:type="dxa"/>
            <w:vAlign w:val="center"/>
          </w:tcPr>
          <w:p w14:paraId="539EBB84" w14:textId="77777777" w:rsidR="000D5661" w:rsidRPr="00B6017F" w:rsidRDefault="000D5661" w:rsidP="009B41FA">
            <w:pPr>
              <w:pStyle w:val="Standard"/>
              <w:tabs>
                <w:tab w:val="left" w:pos="7037"/>
              </w:tabs>
              <w:spacing w:before="26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 xml:space="preserve">Stan </w:t>
            </w:r>
            <w:r w:rsidRPr="00B6017F">
              <w:rPr>
                <w:rFonts w:ascii="Arial" w:hAnsi="Arial" w:cs="Arial"/>
                <w:spacing w:val="-68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sz w:val="20"/>
                <w:szCs w:val="20"/>
              </w:rPr>
              <w:t>p</w:t>
            </w:r>
            <w:r w:rsidRPr="00B6017F">
              <w:rPr>
                <w:rFonts w:ascii="Arial" w:hAnsi="Arial" w:cs="Arial"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sz w:val="20"/>
                <w:szCs w:val="20"/>
              </w:rPr>
              <w:t>oj</w:t>
            </w:r>
            <w:r w:rsidRPr="00B6017F">
              <w:rPr>
                <w:rFonts w:ascii="Arial" w:hAnsi="Arial" w:cs="Arial"/>
                <w:spacing w:val="2"/>
                <w:sz w:val="20"/>
                <w:szCs w:val="20"/>
              </w:rPr>
              <w:t>e</w:t>
            </w:r>
            <w:r w:rsidRPr="00B6017F">
              <w:rPr>
                <w:rFonts w:ascii="Arial" w:hAnsi="Arial" w:cs="Arial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spacing w:val="2"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sz w:val="20"/>
                <w:szCs w:val="20"/>
              </w:rPr>
              <w:t>ow</w:t>
            </w:r>
            <w:r w:rsidRPr="00B6017F">
              <w:rPr>
                <w:rFonts w:ascii="Arial" w:hAnsi="Arial" w:cs="Arial"/>
                <w:spacing w:val="2"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B6017F">
              <w:rPr>
                <w:rFonts w:ascii="Arial" w:hAnsi="Arial" w:cs="Arial"/>
                <w:sz w:val="20"/>
                <w:szCs w:val="20"/>
              </w:rPr>
              <w:t>y</w:t>
            </w:r>
          </w:p>
        </w:tc>
        <w:tc>
          <w:tcPr>
            <w:tcW w:w="1083" w:type="dxa"/>
            <w:vAlign w:val="center"/>
          </w:tcPr>
          <w:p w14:paraId="0B8C9837" w14:textId="72BB5EA2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</w:tr>
      <w:tr w:rsidR="000D5661" w:rsidRPr="00425225" w14:paraId="1E36D11D" w14:textId="77777777" w:rsidTr="009B41FA">
        <w:tc>
          <w:tcPr>
            <w:tcW w:w="1102" w:type="dxa"/>
            <w:vAlign w:val="center"/>
          </w:tcPr>
          <w:p w14:paraId="18AF825E" w14:textId="28981F34" w:rsidR="000D5661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4.2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20290ABF" w14:textId="77777777" w:rsidR="000D5661" w:rsidRPr="00B6017F" w:rsidRDefault="000D5661" w:rsidP="009B41FA">
            <w:pPr>
              <w:pStyle w:val="Standard"/>
              <w:spacing w:before="21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B6017F">
              <w:rPr>
                <w:rFonts w:ascii="Arial" w:hAnsi="Arial" w:cs="Arial"/>
                <w:spacing w:val="-1"/>
                <w:sz w:val="20"/>
                <w:szCs w:val="20"/>
              </w:rPr>
              <w:t>D</w:t>
            </w:r>
            <w:r w:rsidRPr="00B6017F">
              <w:rPr>
                <w:rFonts w:ascii="Arial" w:hAnsi="Arial" w:cs="Arial"/>
                <w:spacing w:val="1"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B6017F">
              <w:rPr>
                <w:rFonts w:ascii="Arial" w:hAnsi="Arial" w:cs="Arial"/>
                <w:sz w:val="20"/>
                <w:szCs w:val="20"/>
              </w:rPr>
              <w:t xml:space="preserve">e </w:t>
            </w:r>
            <w:r w:rsidRPr="00B6017F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spacing w:val="1"/>
                <w:sz w:val="20"/>
                <w:szCs w:val="20"/>
              </w:rPr>
              <w:t>li</w:t>
            </w:r>
            <w:r w:rsidRPr="00B6017F">
              <w:rPr>
                <w:rFonts w:ascii="Arial" w:hAnsi="Arial" w:cs="Arial"/>
                <w:spacing w:val="-1"/>
                <w:sz w:val="20"/>
                <w:szCs w:val="20"/>
              </w:rPr>
              <w:t>c</w:t>
            </w:r>
            <w:r w:rsidRPr="00B6017F">
              <w:rPr>
                <w:rFonts w:ascii="Arial" w:hAnsi="Arial" w:cs="Arial"/>
                <w:spacing w:val="1"/>
                <w:sz w:val="20"/>
                <w:szCs w:val="20"/>
              </w:rPr>
              <w:t>z</w:t>
            </w:r>
            <w:r w:rsidRPr="00B6017F">
              <w:rPr>
                <w:rFonts w:ascii="Arial" w:hAnsi="Arial" w:cs="Arial"/>
                <w:sz w:val="20"/>
                <w:szCs w:val="20"/>
              </w:rPr>
              <w:t>bo</w:t>
            </w:r>
            <w:r w:rsidRPr="00B6017F">
              <w:rPr>
                <w:rFonts w:ascii="Arial" w:hAnsi="Arial" w:cs="Arial"/>
                <w:spacing w:val="-3"/>
                <w:sz w:val="20"/>
                <w:szCs w:val="20"/>
              </w:rPr>
              <w:t>w</w:t>
            </w:r>
            <w:r w:rsidRPr="00B6017F">
              <w:rPr>
                <w:rFonts w:ascii="Arial" w:hAnsi="Arial" w:cs="Arial"/>
                <w:spacing w:val="1"/>
                <w:sz w:val="20"/>
                <w:szCs w:val="20"/>
              </w:rPr>
              <w:t>e</w:t>
            </w:r>
          </w:p>
        </w:tc>
        <w:tc>
          <w:tcPr>
            <w:tcW w:w="1083" w:type="dxa"/>
            <w:vAlign w:val="center"/>
          </w:tcPr>
          <w:p w14:paraId="618DF682" w14:textId="0C41BCDA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</w:tr>
      <w:tr w:rsidR="000D5661" w:rsidRPr="00425225" w14:paraId="3199B18C" w14:textId="77777777" w:rsidTr="009B41FA">
        <w:tc>
          <w:tcPr>
            <w:tcW w:w="1102" w:type="dxa"/>
            <w:vAlign w:val="center"/>
          </w:tcPr>
          <w:p w14:paraId="380110FD" w14:textId="4FB8B519" w:rsidR="000D5661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1BF59061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spacing w:val="-1"/>
                <w:sz w:val="20"/>
                <w:szCs w:val="20"/>
              </w:rPr>
              <w:t>Wykaz obiektów małej architektury</w:t>
            </w:r>
          </w:p>
        </w:tc>
        <w:tc>
          <w:tcPr>
            <w:tcW w:w="1083" w:type="dxa"/>
            <w:vAlign w:val="center"/>
          </w:tcPr>
          <w:p w14:paraId="36B0A43E" w14:textId="241DA1B7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</w:t>
            </w:r>
          </w:p>
        </w:tc>
      </w:tr>
      <w:tr w:rsidR="000D5661" w:rsidRPr="00425225" w14:paraId="0EFA6EDD" w14:textId="77777777" w:rsidTr="009B41FA">
        <w:tc>
          <w:tcPr>
            <w:tcW w:w="1102" w:type="dxa"/>
            <w:vAlign w:val="center"/>
          </w:tcPr>
          <w:p w14:paraId="703D0539" w14:textId="6973ED20" w:rsidR="000D5661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4.4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6FFE52D7" w14:textId="77777777" w:rsidR="000D5661" w:rsidRPr="00B6017F" w:rsidRDefault="000D5661" w:rsidP="009B41FA">
            <w:pPr>
              <w:pStyle w:val="Standard"/>
              <w:spacing w:line="276" w:lineRule="auto"/>
              <w:ind w:right="79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Ch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e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Cs/>
                <w:spacing w:val="2"/>
                <w:sz w:val="20"/>
                <w:szCs w:val="20"/>
              </w:rPr>
              <w:t>y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s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ty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 xml:space="preserve">a nawierzchni </w:t>
            </w:r>
          </w:p>
        </w:tc>
        <w:tc>
          <w:tcPr>
            <w:tcW w:w="1083" w:type="dxa"/>
            <w:vAlign w:val="center"/>
          </w:tcPr>
          <w:p w14:paraId="0ABCFB1E" w14:textId="64F2AA09" w:rsidR="000D5661" w:rsidRPr="00B6017F" w:rsidRDefault="002A58C2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</w:t>
            </w:r>
          </w:p>
        </w:tc>
      </w:tr>
      <w:tr w:rsidR="00CF26E4" w:rsidRPr="00425225" w14:paraId="70D9458B" w14:textId="77777777" w:rsidTr="009B41FA">
        <w:tc>
          <w:tcPr>
            <w:tcW w:w="1102" w:type="dxa"/>
            <w:vAlign w:val="center"/>
          </w:tcPr>
          <w:p w14:paraId="6969EBFB" w14:textId="47C98173" w:rsidR="00CF26E4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4.5.</w:t>
            </w:r>
          </w:p>
        </w:tc>
        <w:tc>
          <w:tcPr>
            <w:tcW w:w="7137" w:type="dxa"/>
            <w:vAlign w:val="center"/>
          </w:tcPr>
          <w:p w14:paraId="1F8EE263" w14:textId="36883B3F" w:rsidR="00CF26E4" w:rsidRPr="00B6017F" w:rsidRDefault="00CF26E4" w:rsidP="00CF26E4">
            <w:pPr>
              <w:pStyle w:val="Standard"/>
              <w:spacing w:line="276" w:lineRule="auto"/>
              <w:ind w:right="79"/>
              <w:rPr>
                <w:rFonts w:ascii="Arial" w:hAnsi="Arial" w:cs="Arial"/>
                <w:bCs/>
                <w:spacing w:val="-1"/>
                <w:sz w:val="20"/>
                <w:szCs w:val="20"/>
              </w:rPr>
            </w:pP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Ch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e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Cs/>
                <w:spacing w:val="2"/>
                <w:sz w:val="20"/>
                <w:szCs w:val="20"/>
              </w:rPr>
              <w:t>y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s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ty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>
              <w:rPr>
                <w:rFonts w:ascii="Arial" w:hAnsi="Arial" w:cs="Arial"/>
                <w:bCs/>
                <w:sz w:val="20"/>
                <w:szCs w:val="20"/>
              </w:rPr>
              <w:t>terenów zielonych</w:t>
            </w:r>
          </w:p>
        </w:tc>
        <w:tc>
          <w:tcPr>
            <w:tcW w:w="1083" w:type="dxa"/>
            <w:vAlign w:val="center"/>
          </w:tcPr>
          <w:p w14:paraId="478FC083" w14:textId="4E05601D" w:rsidR="00CF26E4" w:rsidRDefault="002A58C2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</w:t>
            </w:r>
          </w:p>
        </w:tc>
      </w:tr>
      <w:tr w:rsidR="00CF26E4" w:rsidRPr="00425225" w14:paraId="2BE0C3A9" w14:textId="77777777" w:rsidTr="009B41FA">
        <w:tc>
          <w:tcPr>
            <w:tcW w:w="1102" w:type="dxa"/>
            <w:vAlign w:val="center"/>
          </w:tcPr>
          <w:p w14:paraId="11D1BD0C" w14:textId="34317DBD" w:rsidR="00CF26E4" w:rsidRPr="00300721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5.</w:t>
            </w:r>
          </w:p>
        </w:tc>
        <w:tc>
          <w:tcPr>
            <w:tcW w:w="7137" w:type="dxa"/>
            <w:vAlign w:val="center"/>
          </w:tcPr>
          <w:p w14:paraId="364E1EB9" w14:textId="77777777" w:rsidR="00CF26E4" w:rsidRPr="00B6017F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b/>
                <w:sz w:val="20"/>
                <w:szCs w:val="20"/>
              </w:rPr>
              <w:t>Zakres robót oraz kolejność realizacji</w:t>
            </w:r>
          </w:p>
        </w:tc>
        <w:tc>
          <w:tcPr>
            <w:tcW w:w="1083" w:type="dxa"/>
            <w:vAlign w:val="center"/>
          </w:tcPr>
          <w:p w14:paraId="6DFD5CDF" w14:textId="5AA1DEBB" w:rsidR="00CF26E4" w:rsidRPr="00B6017F" w:rsidRDefault="002A58C2" w:rsidP="00CF26E4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19</w:t>
            </w:r>
          </w:p>
        </w:tc>
      </w:tr>
      <w:tr w:rsidR="00CF26E4" w:rsidRPr="00425225" w14:paraId="7D316DFE" w14:textId="77777777" w:rsidTr="009B41FA">
        <w:tc>
          <w:tcPr>
            <w:tcW w:w="1102" w:type="dxa"/>
            <w:vAlign w:val="center"/>
          </w:tcPr>
          <w:p w14:paraId="15F3EEF4" w14:textId="5A6B3C12" w:rsidR="00CF26E4" w:rsidRPr="002C22FE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Pr="002C22FE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A22C402" w14:textId="01920F74" w:rsidR="00CF26E4" w:rsidRPr="00B6017F" w:rsidRDefault="00CF26E4" w:rsidP="00AC5250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b/>
                <w:sz w:val="20"/>
                <w:szCs w:val="20"/>
              </w:rPr>
              <w:t xml:space="preserve">PROJEKT </w:t>
            </w:r>
            <w:r w:rsidR="00AC5250">
              <w:rPr>
                <w:rFonts w:ascii="Arial" w:hAnsi="Arial" w:cs="Arial"/>
                <w:b/>
                <w:sz w:val="20"/>
                <w:szCs w:val="20"/>
              </w:rPr>
              <w:t xml:space="preserve">ARCHITEKTONICZNO-BUDOWLANY </w:t>
            </w:r>
            <w:r w:rsidRPr="00B6017F">
              <w:rPr>
                <w:rFonts w:ascii="Arial" w:hAnsi="Arial" w:cs="Arial"/>
                <w:b/>
                <w:sz w:val="20"/>
                <w:szCs w:val="20"/>
              </w:rPr>
              <w:t>– CZĘŚĆ GRAFICZNA</w:t>
            </w:r>
          </w:p>
        </w:tc>
        <w:tc>
          <w:tcPr>
            <w:tcW w:w="1083" w:type="dxa"/>
            <w:vAlign w:val="center"/>
          </w:tcPr>
          <w:p w14:paraId="32C65180" w14:textId="5956A95B" w:rsidR="00CF26E4" w:rsidRPr="00B6017F" w:rsidRDefault="002A58C2" w:rsidP="00CF26E4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20</w:t>
            </w:r>
          </w:p>
        </w:tc>
      </w:tr>
      <w:tr w:rsidR="00CF26E4" w:rsidRPr="00425225" w14:paraId="30BB896F" w14:textId="77777777" w:rsidTr="009B41FA">
        <w:tc>
          <w:tcPr>
            <w:tcW w:w="1102" w:type="dxa"/>
            <w:vAlign w:val="center"/>
          </w:tcPr>
          <w:p w14:paraId="6C55A8F3" w14:textId="0103EA92" w:rsidR="00CF26E4" w:rsidRPr="002973F7" w:rsidRDefault="00BF7CA8" w:rsidP="00BF7CA8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AR.PAB.</w:t>
            </w:r>
            <w:r w:rsidR="00CF26E4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7137" w:type="dxa"/>
            <w:vAlign w:val="center"/>
          </w:tcPr>
          <w:p w14:paraId="2D3F5FE6" w14:textId="77777777" w:rsidR="00CF26E4" w:rsidRPr="00B6017F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Mapa do celów projektowych – skala 1:500</w:t>
            </w:r>
          </w:p>
        </w:tc>
        <w:tc>
          <w:tcPr>
            <w:tcW w:w="1083" w:type="dxa"/>
            <w:vAlign w:val="center"/>
          </w:tcPr>
          <w:p w14:paraId="734ECA80" w14:textId="1950C2DE" w:rsidR="00CF26E4" w:rsidRPr="00B6017F" w:rsidRDefault="002A58C2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</w:t>
            </w:r>
          </w:p>
        </w:tc>
      </w:tr>
      <w:tr w:rsidR="00CF26E4" w14:paraId="34D4E344" w14:textId="77777777" w:rsidTr="009B41FA">
        <w:tc>
          <w:tcPr>
            <w:tcW w:w="1102" w:type="dxa"/>
            <w:vAlign w:val="center"/>
          </w:tcPr>
          <w:p w14:paraId="259447C2" w14:textId="07A5BB0F" w:rsidR="00CF26E4" w:rsidRPr="002973F7" w:rsidRDefault="00BF7CA8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AR.PAB.1.</w:t>
            </w:r>
          </w:p>
        </w:tc>
        <w:tc>
          <w:tcPr>
            <w:tcW w:w="7137" w:type="dxa"/>
            <w:vAlign w:val="center"/>
          </w:tcPr>
          <w:p w14:paraId="4491AE8D" w14:textId="77777777" w:rsidR="00CF26E4" w:rsidRPr="00B6017F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Projekt zagospodarowania terenu – część graficzna – skala 1:500</w:t>
            </w:r>
          </w:p>
        </w:tc>
        <w:tc>
          <w:tcPr>
            <w:tcW w:w="1083" w:type="dxa"/>
            <w:vAlign w:val="center"/>
          </w:tcPr>
          <w:p w14:paraId="23E21F3B" w14:textId="0C567A5E" w:rsidR="00CF26E4" w:rsidRPr="00B6017F" w:rsidRDefault="002A58C2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</w:t>
            </w:r>
          </w:p>
        </w:tc>
      </w:tr>
      <w:tr w:rsidR="00CF26E4" w14:paraId="4B98ED15" w14:textId="77777777" w:rsidTr="009B41FA">
        <w:tc>
          <w:tcPr>
            <w:tcW w:w="1102" w:type="dxa"/>
            <w:vAlign w:val="center"/>
          </w:tcPr>
          <w:p w14:paraId="661F7075" w14:textId="66A890E7" w:rsidR="00CF26E4" w:rsidRPr="002973F7" w:rsidRDefault="00BF7CA8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AR.PAB </w:t>
            </w:r>
            <w:r w:rsidR="00CF26E4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7137" w:type="dxa"/>
            <w:vAlign w:val="center"/>
          </w:tcPr>
          <w:p w14:paraId="5F2A20A7" w14:textId="67A6FBB9" w:rsidR="00CF26E4" w:rsidRPr="00B6017F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Rzut o</w:t>
            </w:r>
            <w:r>
              <w:rPr>
                <w:rFonts w:ascii="Arial" w:hAnsi="Arial" w:cs="Arial"/>
                <w:sz w:val="20"/>
                <w:szCs w:val="20"/>
              </w:rPr>
              <w:t>biektów małej architektury  – skala 1:1</w:t>
            </w:r>
            <w:r w:rsidRPr="00B6017F">
              <w:rPr>
                <w:rFonts w:ascii="Arial" w:hAnsi="Arial" w:cs="Arial"/>
                <w:sz w:val="20"/>
                <w:szCs w:val="20"/>
              </w:rPr>
              <w:t>00</w:t>
            </w:r>
          </w:p>
        </w:tc>
        <w:tc>
          <w:tcPr>
            <w:tcW w:w="1083" w:type="dxa"/>
            <w:vAlign w:val="center"/>
          </w:tcPr>
          <w:p w14:paraId="6E3392F0" w14:textId="7D17CA80" w:rsidR="00CF26E4" w:rsidRPr="00B6017F" w:rsidRDefault="002A58C2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</w:t>
            </w:r>
          </w:p>
        </w:tc>
      </w:tr>
      <w:tr w:rsidR="00B30B06" w14:paraId="53940AAC" w14:textId="77777777" w:rsidTr="009B41FA">
        <w:tc>
          <w:tcPr>
            <w:tcW w:w="1102" w:type="dxa"/>
            <w:vAlign w:val="center"/>
          </w:tcPr>
          <w:p w14:paraId="2A619ECB" w14:textId="5ABC5F6D" w:rsidR="00B30B06" w:rsidRDefault="00BF7CA8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AR.PAB.</w:t>
            </w:r>
            <w:r w:rsidR="00B30B06">
              <w:rPr>
                <w:rFonts w:ascii="Arial" w:hAnsi="Arial" w:cs="Arial"/>
                <w:sz w:val="20"/>
                <w:szCs w:val="20"/>
              </w:rPr>
              <w:t>3.</w:t>
            </w:r>
          </w:p>
        </w:tc>
        <w:tc>
          <w:tcPr>
            <w:tcW w:w="7137" w:type="dxa"/>
            <w:vAlign w:val="center"/>
          </w:tcPr>
          <w:p w14:paraId="7E159E8B" w14:textId="1B92377E" w:rsidR="00B30B06" w:rsidRPr="00B6017F" w:rsidRDefault="00BF7CA8" w:rsidP="002936F3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Przekrój przez nawierzchni</w:t>
            </w:r>
            <w:r w:rsidR="00EB6D68">
              <w:rPr>
                <w:rFonts w:ascii="Arial" w:hAnsi="Arial" w:cs="Arial"/>
                <w:sz w:val="20"/>
                <w:szCs w:val="20"/>
              </w:rPr>
              <w:t>e A-A</w:t>
            </w:r>
            <w:r w:rsidR="002936F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2A58C2">
              <w:rPr>
                <w:rFonts w:ascii="Arial" w:hAnsi="Arial" w:cs="Arial"/>
                <w:sz w:val="20"/>
                <w:szCs w:val="20"/>
              </w:rPr>
              <w:t>– skala 1:</w:t>
            </w:r>
            <w:r w:rsidR="002936F3">
              <w:rPr>
                <w:rFonts w:ascii="Arial" w:hAnsi="Arial" w:cs="Arial"/>
                <w:sz w:val="20"/>
                <w:szCs w:val="20"/>
              </w:rPr>
              <w:t>50</w:t>
            </w:r>
          </w:p>
        </w:tc>
        <w:tc>
          <w:tcPr>
            <w:tcW w:w="1083" w:type="dxa"/>
            <w:vAlign w:val="center"/>
          </w:tcPr>
          <w:p w14:paraId="1E7041AB" w14:textId="14C07BBA" w:rsidR="00B30B06" w:rsidRDefault="002A58C2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</w:t>
            </w:r>
          </w:p>
        </w:tc>
      </w:tr>
    </w:tbl>
    <w:p w14:paraId="5948CD8A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28981770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1D719E24" w14:textId="77777777" w:rsidR="00090E40" w:rsidRDefault="00090E40" w:rsidP="000D5661">
      <w:pPr>
        <w:spacing w:line="360" w:lineRule="auto"/>
        <w:rPr>
          <w:rFonts w:ascii="Arial" w:hAnsi="Arial" w:cs="Arial"/>
        </w:rPr>
      </w:pPr>
    </w:p>
    <w:p w14:paraId="2ACC87EC" w14:textId="77777777" w:rsidR="00090E40" w:rsidRDefault="00090E40" w:rsidP="000D5661">
      <w:pPr>
        <w:spacing w:line="360" w:lineRule="auto"/>
        <w:rPr>
          <w:rFonts w:ascii="Arial" w:hAnsi="Arial" w:cs="Arial"/>
        </w:rPr>
      </w:pPr>
    </w:p>
    <w:p w14:paraId="3A3913FB" w14:textId="53678D53" w:rsidR="005B45C1" w:rsidRPr="000D5661" w:rsidRDefault="005B45C1" w:rsidP="000D5661">
      <w:pPr>
        <w:spacing w:line="360" w:lineRule="auto"/>
        <w:rPr>
          <w:rFonts w:ascii="Arial" w:hAnsi="Arial" w:cs="Arial"/>
          <w:sz w:val="24"/>
        </w:rPr>
      </w:pPr>
    </w:p>
    <w:p w14:paraId="6EE04888" w14:textId="0FF48695" w:rsidR="00EB07DC" w:rsidRDefault="00EB07DC" w:rsidP="00EB07DC">
      <w:pPr>
        <w:jc w:val="right"/>
        <w:rPr>
          <w:rFonts w:ascii="Arial" w:hAnsi="Arial" w:cs="Arial"/>
          <w:sz w:val="24"/>
          <w:szCs w:val="24"/>
        </w:rPr>
      </w:pPr>
      <w:r w:rsidRPr="006A01F2">
        <w:rPr>
          <w:rFonts w:ascii="Arial" w:hAnsi="Arial" w:cs="Arial"/>
          <w:sz w:val="24"/>
          <w:szCs w:val="24"/>
        </w:rPr>
        <w:lastRenderedPageBreak/>
        <w:t xml:space="preserve">Kraków, </w:t>
      </w:r>
      <w:r w:rsidR="006B3C96">
        <w:rPr>
          <w:rFonts w:ascii="Arial" w:hAnsi="Arial" w:cs="Arial"/>
          <w:sz w:val="24"/>
          <w:szCs w:val="24"/>
        </w:rPr>
        <w:t>06.06</w:t>
      </w:r>
      <w:r w:rsidR="008B2915">
        <w:rPr>
          <w:rFonts w:ascii="Arial" w:hAnsi="Arial" w:cs="Arial"/>
          <w:sz w:val="24"/>
          <w:szCs w:val="24"/>
        </w:rPr>
        <w:t>.202</w:t>
      </w:r>
      <w:r w:rsidR="008C5ECE">
        <w:rPr>
          <w:rFonts w:ascii="Arial" w:hAnsi="Arial" w:cs="Arial"/>
          <w:sz w:val="24"/>
          <w:szCs w:val="24"/>
        </w:rPr>
        <w:t>4</w:t>
      </w:r>
    </w:p>
    <w:p w14:paraId="6DA231B4" w14:textId="77777777" w:rsidR="0068172B" w:rsidRDefault="0068172B" w:rsidP="001063BC">
      <w:pPr>
        <w:spacing w:line="360" w:lineRule="auto"/>
        <w:jc w:val="both"/>
        <w:rPr>
          <w:rFonts w:ascii="Arial" w:hAnsi="Arial" w:cs="Arial"/>
        </w:rPr>
      </w:pPr>
    </w:p>
    <w:p w14:paraId="1C76D8CA" w14:textId="77777777" w:rsidR="0068172B" w:rsidRDefault="0068172B" w:rsidP="0068172B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  <w:r w:rsidRPr="00226588">
        <w:rPr>
          <w:rFonts w:ascii="Arial" w:hAnsi="Arial" w:cs="Arial"/>
          <w:b/>
          <w:spacing w:val="10"/>
          <w:sz w:val="22"/>
          <w:szCs w:val="22"/>
        </w:rPr>
        <w:t>Oświadczenie projektanta</w:t>
      </w:r>
    </w:p>
    <w:p w14:paraId="16678E3C" w14:textId="77777777" w:rsidR="0068172B" w:rsidRPr="00226588" w:rsidRDefault="0068172B" w:rsidP="0068172B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</w:p>
    <w:p w14:paraId="1DC846E6" w14:textId="77777777" w:rsidR="0068172B" w:rsidRPr="00226588" w:rsidRDefault="0068172B" w:rsidP="0068172B">
      <w:pPr>
        <w:pStyle w:val="Standard"/>
        <w:tabs>
          <w:tab w:val="left" w:pos="3660"/>
        </w:tabs>
        <w:spacing w:line="360" w:lineRule="auto"/>
        <w:rPr>
          <w:rFonts w:ascii="Arial" w:hAnsi="Arial" w:cs="Arial"/>
          <w:spacing w:val="10"/>
          <w:sz w:val="22"/>
          <w:szCs w:val="22"/>
        </w:rPr>
      </w:pPr>
      <w:r>
        <w:rPr>
          <w:rFonts w:ascii="Arial" w:hAnsi="Arial" w:cs="Arial"/>
          <w:spacing w:val="10"/>
          <w:sz w:val="22"/>
          <w:szCs w:val="22"/>
        </w:rPr>
        <w:tab/>
      </w:r>
    </w:p>
    <w:p w14:paraId="2754BAC0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Ja niżej podpisany</w:t>
      </w:r>
    </w:p>
    <w:p w14:paraId="788D1F61" w14:textId="77777777" w:rsidR="0068172B" w:rsidRPr="00226588" w:rsidRDefault="0068172B" w:rsidP="0068172B">
      <w:pPr>
        <w:pStyle w:val="Standard"/>
        <w:spacing w:line="360" w:lineRule="auto"/>
        <w:rPr>
          <w:rFonts w:ascii="Arial" w:eastAsia="Arial Narrow" w:hAnsi="Arial" w:cs="Arial"/>
          <w:b/>
          <w:color w:val="000000"/>
          <w:spacing w:val="10"/>
          <w:sz w:val="22"/>
          <w:szCs w:val="22"/>
        </w:rPr>
      </w:pPr>
    </w:p>
    <w:p w14:paraId="58F9BEF4" w14:textId="77777777" w:rsidR="0068172B" w:rsidRPr="00226588" w:rsidRDefault="0068172B" w:rsidP="0068172B">
      <w:pPr>
        <w:pStyle w:val="Standard"/>
        <w:snapToGrid w:val="0"/>
        <w:spacing w:line="200" w:lineRule="atLeast"/>
        <w:ind w:firstLine="708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mgr inż. arch. Michał Matejczyk</w:t>
      </w:r>
    </w:p>
    <w:p w14:paraId="001F7415" w14:textId="77777777" w:rsidR="0068172B" w:rsidRPr="00226588" w:rsidRDefault="0068172B" w:rsidP="0068172B">
      <w:pPr>
        <w:pStyle w:val="Standard"/>
        <w:snapToGrid w:val="0"/>
        <w:ind w:firstLine="708"/>
        <w:rPr>
          <w:rFonts w:ascii="Arial" w:hAnsi="Arial" w:cs="Arial"/>
          <w:b/>
          <w:sz w:val="22"/>
          <w:szCs w:val="22"/>
        </w:rPr>
      </w:pPr>
    </w:p>
    <w:p w14:paraId="51B4EA26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Numer uprawnień</w:t>
      </w:r>
    </w:p>
    <w:p w14:paraId="24878734" w14:textId="77777777" w:rsidR="0068172B" w:rsidRPr="00226588" w:rsidRDefault="0068172B" w:rsidP="0068172B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ab/>
        <w:t>upr. nr 2/11/SLOKK</w:t>
      </w:r>
    </w:p>
    <w:p w14:paraId="7E5A9E1E" w14:textId="77777777" w:rsidR="0068172B" w:rsidRPr="00226588" w:rsidRDefault="0068172B" w:rsidP="0068172B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  <w:tab/>
        <w:t>specjalność architektoniczna</w:t>
      </w:r>
    </w:p>
    <w:p w14:paraId="7570E8FE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po zapoznaniu się z przepisami ustawy z dnia 7 lipca 1994 roku – Prawo budowlane, zgodnie z art. 34 ust. 3d pkt 3 tej ustawy,</w:t>
      </w:r>
    </w:p>
    <w:p w14:paraId="07A76179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3B53028C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oświadczam, że projekt zagospodarowania terenu:</w:t>
      </w:r>
    </w:p>
    <w:p w14:paraId="7A959969" w14:textId="77777777" w:rsidR="0068172B" w:rsidRPr="00226588" w:rsidRDefault="0068172B" w:rsidP="0068172B">
      <w:pPr>
        <w:pStyle w:val="Standard"/>
        <w:rPr>
          <w:rFonts w:ascii="Arial" w:hAnsi="Arial" w:cs="Arial"/>
          <w:spacing w:val="10"/>
          <w:sz w:val="22"/>
          <w:szCs w:val="22"/>
        </w:rPr>
      </w:pPr>
    </w:p>
    <w:p w14:paraId="7AD68B7D" w14:textId="6BF885BA" w:rsidR="0068172B" w:rsidRPr="00E72132" w:rsidRDefault="0068172B" w:rsidP="0068172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spacing w:val="10"/>
        </w:rPr>
      </w:pPr>
      <w:r w:rsidRPr="00E72132">
        <w:rPr>
          <w:rFonts w:ascii="Arial" w:eastAsiaTheme="minorHAnsi" w:hAnsi="Arial" w:cs="Arial"/>
          <w:b/>
          <w:color w:val="000000"/>
          <w:lang w:eastAsia="en-US"/>
        </w:rPr>
        <w:t xml:space="preserve">Budowa obiektów małej architektury </w:t>
      </w:r>
      <w:r w:rsidRPr="00E72132">
        <w:rPr>
          <w:rFonts w:ascii="Arial" w:hAnsi="Arial" w:cs="Arial"/>
          <w:b/>
          <w:iCs/>
        </w:rPr>
        <w:t>w miejscu publicznym w ramach zadania: „</w:t>
      </w:r>
      <w:r w:rsidR="00E72132" w:rsidRPr="00E72132">
        <w:rPr>
          <w:rFonts w:ascii="Arial" w:hAnsi="Arial" w:cs="Arial"/>
          <w:b/>
          <w:iCs/>
        </w:rPr>
        <w:t>Szkoła Podstawowa nr 61, ul. Popławskiego 17 – budowa placu zabaw”.</w:t>
      </w:r>
    </w:p>
    <w:p w14:paraId="13B2349F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22FE18B7" w14:textId="77777777" w:rsidR="00E72132" w:rsidRPr="00226588" w:rsidRDefault="00E72132" w:rsidP="00E72132">
      <w:pPr>
        <w:pStyle w:val="Standard"/>
        <w:autoSpaceDE w:val="0"/>
        <w:jc w:val="both"/>
        <w:rPr>
          <w:rFonts w:ascii="Arial" w:hAnsi="Arial" w:cs="Arial"/>
          <w:sz w:val="22"/>
          <w:szCs w:val="22"/>
        </w:rPr>
      </w:pPr>
    </w:p>
    <w:p w14:paraId="0906FBDA" w14:textId="77777777" w:rsidR="00E72132" w:rsidRPr="00226588" w:rsidRDefault="00E72132" w:rsidP="00E72132">
      <w:pPr>
        <w:pStyle w:val="Standard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sporządziłem zgodnie z obowiązującymi przepisami i zasadami wiedzy technicznej.</w:t>
      </w:r>
    </w:p>
    <w:p w14:paraId="36997521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382F43C3" w14:textId="77777777" w:rsidR="0068172B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382F1EDE" w14:textId="77777777" w:rsidR="00E72132" w:rsidRDefault="00E72132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02BFEC84" w14:textId="77777777" w:rsidR="00E72132" w:rsidRPr="00226588" w:rsidRDefault="00E72132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08476257" w14:textId="77777777" w:rsidR="0068172B" w:rsidRPr="00226588" w:rsidRDefault="0068172B" w:rsidP="0068172B">
      <w:pPr>
        <w:pStyle w:val="Standard"/>
        <w:spacing w:line="360" w:lineRule="auto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…………………</w:t>
      </w:r>
    </w:p>
    <w:p w14:paraId="0259B6CA" w14:textId="3594568F" w:rsidR="0068172B" w:rsidRDefault="0068172B" w:rsidP="0068172B">
      <w:pPr>
        <w:spacing w:line="360" w:lineRule="auto"/>
        <w:jc w:val="right"/>
        <w:rPr>
          <w:rFonts w:ascii="Arial" w:hAnsi="Arial" w:cs="Arial"/>
        </w:rPr>
      </w:pPr>
      <w:r w:rsidRPr="00226588">
        <w:rPr>
          <w:rFonts w:ascii="Arial" w:hAnsi="Arial" w:cs="Arial"/>
          <w:spacing w:val="10"/>
        </w:rPr>
        <w:t xml:space="preserve">(podpis)  </w:t>
      </w:r>
    </w:p>
    <w:p w14:paraId="39E62F80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4B22C78E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9E70F50" wp14:editId="60435B35">
            <wp:extent cx="5905005" cy="8420100"/>
            <wp:effectExtent l="0" t="0" r="63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M_uprawnienia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745" cy="8424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2DFA6" w14:textId="2AF6E6E3" w:rsidR="005B45C1" w:rsidRDefault="00E83AD6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1944ECAE" wp14:editId="5D01CDA8">
            <wp:extent cx="5760720" cy="8148320"/>
            <wp:effectExtent l="0" t="0" r="0" b="508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-1768_do_2024-12-3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ABC66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429A4768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33B23D05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57DBB34B" w14:textId="2C7F005C" w:rsidR="005B45C1" w:rsidRPr="00B877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 w:rsidRPr="00B877C1">
        <w:rPr>
          <w:rFonts w:ascii="Arial" w:hAnsi="Arial" w:cs="Arial"/>
          <w:b/>
          <w:sz w:val="22"/>
          <w:szCs w:val="22"/>
        </w:rPr>
        <w:lastRenderedPageBreak/>
        <w:t xml:space="preserve">1. PROJEKT </w:t>
      </w:r>
      <w:r w:rsidR="00AC5250" w:rsidRPr="00AC5250">
        <w:rPr>
          <w:rFonts w:ascii="Arial" w:hAnsi="Arial" w:cs="Arial"/>
          <w:b/>
          <w:sz w:val="22"/>
          <w:szCs w:val="22"/>
        </w:rPr>
        <w:t>ARCHITEKTONICZNO-BUDOWLANY</w:t>
      </w:r>
      <w:r w:rsidR="00AC5250">
        <w:rPr>
          <w:rFonts w:ascii="Arial" w:hAnsi="Arial" w:cs="Arial"/>
          <w:b/>
          <w:sz w:val="20"/>
          <w:szCs w:val="20"/>
        </w:rPr>
        <w:t xml:space="preserve"> </w:t>
      </w:r>
      <w:r w:rsidRPr="00B877C1">
        <w:rPr>
          <w:rFonts w:ascii="Arial" w:hAnsi="Arial" w:cs="Arial"/>
          <w:b/>
          <w:sz w:val="22"/>
          <w:szCs w:val="22"/>
        </w:rPr>
        <w:t>– CZĘŚĆ OPIS</w:t>
      </w:r>
      <w:r>
        <w:rPr>
          <w:rFonts w:ascii="Arial" w:hAnsi="Arial" w:cs="Arial"/>
          <w:b/>
          <w:sz w:val="22"/>
          <w:szCs w:val="22"/>
        </w:rPr>
        <w:t>OWA</w:t>
      </w:r>
    </w:p>
    <w:p w14:paraId="450B9F32" w14:textId="77777777" w:rsidR="005B45C1" w:rsidRPr="00B877C1" w:rsidRDefault="005B45C1" w:rsidP="005B45C1">
      <w:pPr>
        <w:pStyle w:val="Standard"/>
        <w:spacing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B877C1">
        <w:rPr>
          <w:rFonts w:ascii="Arial" w:hAnsi="Arial" w:cs="Arial"/>
          <w:b/>
          <w:sz w:val="22"/>
          <w:szCs w:val="22"/>
          <w:u w:val="single"/>
        </w:rPr>
        <w:t>1.1. Przedmiot opracowania:</w:t>
      </w:r>
    </w:p>
    <w:p w14:paraId="1CAB16C4" w14:textId="23F1E160" w:rsidR="001063BC" w:rsidRPr="001063BC" w:rsidRDefault="001063BC" w:rsidP="001063BC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>Zadanie obejmuje budowę obiekt</w:t>
      </w:r>
      <w:r w:rsidR="000201F6">
        <w:rPr>
          <w:rFonts w:ascii="Arial" w:hAnsi="Arial" w:cs="Arial"/>
          <w:sz w:val="22"/>
          <w:szCs w:val="22"/>
        </w:rPr>
        <w:t>ów</w:t>
      </w:r>
      <w:r w:rsidRPr="001063BC">
        <w:rPr>
          <w:rFonts w:ascii="Arial" w:hAnsi="Arial" w:cs="Arial"/>
          <w:sz w:val="22"/>
          <w:szCs w:val="22"/>
        </w:rPr>
        <w:t xml:space="preserve"> małej architektury w miejscu publicznym </w:t>
      </w:r>
      <w:r w:rsidRPr="001063BC">
        <w:rPr>
          <w:rFonts w:ascii="Arial" w:hAnsi="Arial" w:cs="Arial"/>
          <w:sz w:val="22"/>
          <w:szCs w:val="22"/>
        </w:rPr>
        <w:br/>
        <w:t xml:space="preserve">o powierzchni opracowania </w:t>
      </w:r>
      <w:r w:rsidR="00E72132">
        <w:rPr>
          <w:rFonts w:ascii="Arial" w:hAnsi="Arial" w:cs="Arial"/>
          <w:sz w:val="22"/>
          <w:szCs w:val="22"/>
        </w:rPr>
        <w:t>619,6</w:t>
      </w:r>
      <w:r w:rsidR="006D3A5B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 xml:space="preserve">m² na </w:t>
      </w:r>
      <w:r w:rsidR="007772E2">
        <w:rPr>
          <w:rFonts w:ascii="Arial" w:hAnsi="Arial" w:cs="Arial"/>
          <w:sz w:val="22"/>
          <w:szCs w:val="22"/>
        </w:rPr>
        <w:t xml:space="preserve">terenie </w:t>
      </w:r>
      <w:r w:rsidR="00E64794">
        <w:rPr>
          <w:rFonts w:ascii="Arial" w:hAnsi="Arial" w:cs="Arial"/>
          <w:sz w:val="22"/>
          <w:szCs w:val="22"/>
        </w:rPr>
        <w:t>istniejącego</w:t>
      </w:r>
      <w:r w:rsidR="00CF66DF">
        <w:rPr>
          <w:rFonts w:ascii="Arial" w:hAnsi="Arial" w:cs="Arial"/>
          <w:sz w:val="22"/>
          <w:szCs w:val="22"/>
        </w:rPr>
        <w:t>, ogrodzonego</w:t>
      </w:r>
      <w:r w:rsidR="001943A4">
        <w:rPr>
          <w:rFonts w:ascii="Arial" w:hAnsi="Arial" w:cs="Arial"/>
          <w:sz w:val="22"/>
          <w:szCs w:val="22"/>
        </w:rPr>
        <w:t xml:space="preserve"> </w:t>
      </w:r>
      <w:r w:rsidR="00E72132">
        <w:rPr>
          <w:rFonts w:ascii="Arial" w:hAnsi="Arial" w:cs="Arial"/>
          <w:sz w:val="22"/>
          <w:szCs w:val="22"/>
        </w:rPr>
        <w:t>kompleksu Szkoły Podstawowej nr 61.</w:t>
      </w:r>
    </w:p>
    <w:p w14:paraId="5B456F24" w14:textId="77777777" w:rsidR="00550B98" w:rsidRDefault="001063BC" w:rsidP="001063BC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Inwestycję zlokalizowano </w:t>
      </w:r>
      <w:r w:rsidR="00ED331A" w:rsidRPr="00550B98">
        <w:rPr>
          <w:rFonts w:ascii="Arial" w:hAnsi="Arial" w:cs="Arial"/>
          <w:sz w:val="22"/>
          <w:szCs w:val="22"/>
        </w:rPr>
        <w:t xml:space="preserve">w </w:t>
      </w:r>
      <w:r w:rsidR="00550B98" w:rsidRPr="00550B98">
        <w:rPr>
          <w:rFonts w:ascii="Arial" w:hAnsi="Arial" w:cs="Arial"/>
          <w:sz w:val="22"/>
          <w:szCs w:val="22"/>
        </w:rPr>
        <w:t>północnej</w:t>
      </w:r>
      <w:r w:rsidRPr="00550B98">
        <w:rPr>
          <w:rFonts w:ascii="Arial" w:hAnsi="Arial" w:cs="Arial"/>
          <w:sz w:val="22"/>
          <w:szCs w:val="22"/>
        </w:rPr>
        <w:t xml:space="preserve"> części działki </w:t>
      </w:r>
      <w:r w:rsidRPr="001063BC">
        <w:rPr>
          <w:rFonts w:ascii="Arial" w:hAnsi="Arial" w:cs="Arial"/>
          <w:sz w:val="22"/>
          <w:szCs w:val="22"/>
        </w:rPr>
        <w:t xml:space="preserve">ewidencyjnej nr </w:t>
      </w:r>
      <w:r w:rsidR="00E72132">
        <w:rPr>
          <w:rFonts w:ascii="Arial" w:hAnsi="Arial" w:cs="Arial"/>
          <w:sz w:val="22"/>
          <w:szCs w:val="22"/>
        </w:rPr>
        <w:t>537/3</w:t>
      </w:r>
      <w:r w:rsidR="000201F6">
        <w:rPr>
          <w:rFonts w:ascii="Arial" w:hAnsi="Arial" w:cs="Arial"/>
          <w:sz w:val="22"/>
          <w:szCs w:val="22"/>
        </w:rPr>
        <w:br/>
      </w:r>
      <w:r w:rsidR="00E72132">
        <w:rPr>
          <w:rFonts w:ascii="Arial" w:hAnsi="Arial" w:cs="Arial"/>
          <w:sz w:val="22"/>
          <w:szCs w:val="22"/>
        </w:rPr>
        <w:t>przy ul. Popławskiego 17 w Krakowie.</w:t>
      </w:r>
    </w:p>
    <w:p w14:paraId="3B6CB3EA" w14:textId="636A76D1" w:rsidR="007772E2" w:rsidRDefault="00014A15" w:rsidP="001063BC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Projektuje się budowę obiektów małej architektury, składających się </w:t>
      </w:r>
      <w:r>
        <w:rPr>
          <w:rFonts w:ascii="Arial" w:hAnsi="Arial" w:cs="Arial"/>
          <w:sz w:val="22"/>
          <w:szCs w:val="22"/>
        </w:rPr>
        <w:t xml:space="preserve">z </w:t>
      </w:r>
      <w:r w:rsidR="00E72132">
        <w:rPr>
          <w:rFonts w:ascii="Arial" w:hAnsi="Arial" w:cs="Arial"/>
          <w:sz w:val="22"/>
          <w:szCs w:val="22"/>
        </w:rPr>
        <w:t>pięciu</w:t>
      </w:r>
      <w:r>
        <w:rPr>
          <w:rFonts w:ascii="Arial" w:hAnsi="Arial" w:cs="Arial"/>
          <w:sz w:val="22"/>
          <w:szCs w:val="22"/>
        </w:rPr>
        <w:t xml:space="preserve"> urządzeń zabawowych, czterech </w:t>
      </w:r>
      <w:r w:rsidR="00E72132">
        <w:rPr>
          <w:rFonts w:ascii="Arial" w:hAnsi="Arial" w:cs="Arial"/>
          <w:sz w:val="22"/>
          <w:szCs w:val="22"/>
        </w:rPr>
        <w:t>stolików piknikowych</w:t>
      </w:r>
      <w:r>
        <w:rPr>
          <w:rFonts w:ascii="Arial" w:hAnsi="Arial" w:cs="Arial"/>
          <w:sz w:val="22"/>
          <w:szCs w:val="22"/>
        </w:rPr>
        <w:t xml:space="preserve">, dwóch </w:t>
      </w:r>
      <w:r w:rsidR="00E72132">
        <w:rPr>
          <w:rFonts w:ascii="Arial" w:hAnsi="Arial" w:cs="Arial"/>
          <w:sz w:val="22"/>
          <w:szCs w:val="22"/>
        </w:rPr>
        <w:t>żagli przeciwsłonecznych</w:t>
      </w:r>
      <w:r>
        <w:rPr>
          <w:rFonts w:ascii="Arial" w:hAnsi="Arial" w:cs="Arial"/>
          <w:sz w:val="22"/>
          <w:szCs w:val="22"/>
        </w:rPr>
        <w:t xml:space="preserve"> oraz tablicy </w:t>
      </w:r>
      <w:r>
        <w:rPr>
          <w:rFonts w:ascii="Arial" w:hAnsi="Arial" w:cs="Arial"/>
          <w:sz w:val="22"/>
          <w:szCs w:val="22"/>
        </w:rPr>
        <w:br/>
        <w:t>z regulaminem.</w:t>
      </w:r>
    </w:p>
    <w:p w14:paraId="2C784B5A" w14:textId="450EC6BA" w:rsidR="00FE080A" w:rsidRPr="00E72132" w:rsidRDefault="00FE080A" w:rsidP="00FE080A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0785A">
        <w:rPr>
          <w:rFonts w:ascii="Arial" w:hAnsi="Arial" w:cs="Arial"/>
          <w:sz w:val="22"/>
          <w:szCs w:val="22"/>
        </w:rPr>
        <w:t>Pod urządzen</w:t>
      </w:r>
      <w:r w:rsidR="001943A4">
        <w:rPr>
          <w:rFonts w:ascii="Arial" w:hAnsi="Arial" w:cs="Arial"/>
          <w:sz w:val="22"/>
          <w:szCs w:val="22"/>
        </w:rPr>
        <w:t>iem</w:t>
      </w:r>
      <w:r w:rsidRPr="00E0785A">
        <w:rPr>
          <w:rFonts w:ascii="Arial" w:hAnsi="Arial" w:cs="Arial"/>
          <w:sz w:val="22"/>
          <w:szCs w:val="22"/>
        </w:rPr>
        <w:t xml:space="preserve"> placu zabaw projektuje się nawierzchnię bezpieczną wykonaną </w:t>
      </w:r>
      <w:r w:rsidRPr="00E0785A">
        <w:rPr>
          <w:rFonts w:ascii="Arial" w:hAnsi="Arial" w:cs="Arial"/>
          <w:sz w:val="22"/>
          <w:szCs w:val="22"/>
        </w:rPr>
        <w:br/>
        <w:t>z czarnych mat gumowych amortyzujących upadek dzieci</w:t>
      </w:r>
      <w:r>
        <w:rPr>
          <w:rFonts w:ascii="Arial" w:hAnsi="Arial" w:cs="Arial"/>
          <w:sz w:val="22"/>
          <w:szCs w:val="22"/>
        </w:rPr>
        <w:t>.</w:t>
      </w:r>
      <w:r w:rsidRPr="0096636D">
        <w:rPr>
          <w:rFonts w:ascii="Arial" w:hAnsi="Arial" w:cs="Arial"/>
          <w:sz w:val="22"/>
          <w:szCs w:val="22"/>
        </w:rPr>
        <w:t xml:space="preserve"> </w:t>
      </w:r>
      <w:r w:rsidR="003B4275">
        <w:rPr>
          <w:rFonts w:ascii="Arial" w:hAnsi="Arial" w:cs="Arial"/>
          <w:sz w:val="22"/>
          <w:szCs w:val="22"/>
        </w:rPr>
        <w:t>Ponadto przewiduje się wykonanie trawnika z siewu.</w:t>
      </w:r>
    </w:p>
    <w:p w14:paraId="6A0B204F" w14:textId="5D044963" w:rsidR="00E72132" w:rsidRPr="00E72132" w:rsidRDefault="00E72132" w:rsidP="00FE080A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72132">
        <w:rPr>
          <w:rFonts w:ascii="Arial" w:hAnsi="Arial" w:cs="Arial"/>
          <w:sz w:val="22"/>
          <w:szCs w:val="22"/>
        </w:rPr>
        <w:t>Dopełnieniem projektu jest wykonanie nasadzeń 6 sztuk drzew.</w:t>
      </w:r>
    </w:p>
    <w:p w14:paraId="5F7BEEBD" w14:textId="3A486B11" w:rsidR="00014A15" w:rsidRPr="00014A15" w:rsidRDefault="00014A15" w:rsidP="00014A15">
      <w:pPr>
        <w:spacing w:before="100" w:beforeAutospacing="1"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14A15">
        <w:rPr>
          <w:rFonts w:ascii="Arial" w:eastAsia="Times New Roman" w:hAnsi="Arial" w:cs="Arial"/>
        </w:rPr>
        <w:t xml:space="preserve">Przed przystąpieniem do realizacji zadania należy usunąć </w:t>
      </w:r>
      <w:r w:rsidR="00E72132">
        <w:rPr>
          <w:rFonts w:ascii="Arial" w:eastAsia="Times New Roman" w:hAnsi="Arial" w:cs="Arial"/>
        </w:rPr>
        <w:t xml:space="preserve">jedną ławkę, oraz utwardzenie </w:t>
      </w:r>
      <w:r w:rsidR="00E72132">
        <w:rPr>
          <w:rFonts w:ascii="Arial" w:eastAsia="Times New Roman" w:hAnsi="Arial" w:cs="Arial"/>
        </w:rPr>
        <w:br/>
        <w:t>z płyt betonowych.</w:t>
      </w:r>
    </w:p>
    <w:p w14:paraId="7AD9D701" w14:textId="5DB5989B" w:rsidR="007104AD" w:rsidRPr="00EB5D29" w:rsidRDefault="007104AD" w:rsidP="00EB5D29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6254F4F" w14:textId="77777777" w:rsidR="002C4DF3" w:rsidRPr="00B877C1" w:rsidRDefault="002C4DF3" w:rsidP="002C4DF3">
      <w:pPr>
        <w:spacing w:line="360" w:lineRule="auto"/>
        <w:jc w:val="both"/>
        <w:rPr>
          <w:rFonts w:ascii="Arial" w:hAnsi="Arial" w:cs="Arial"/>
          <w:b/>
          <w:color w:val="000000"/>
          <w:u w:val="single"/>
        </w:rPr>
      </w:pPr>
      <w:r w:rsidRPr="00B877C1">
        <w:rPr>
          <w:rFonts w:ascii="Arial" w:hAnsi="Arial" w:cs="Arial"/>
          <w:b/>
          <w:color w:val="000000"/>
          <w:u w:val="single"/>
        </w:rPr>
        <w:t>1.2. Kody robót według Wspólnego Słownika Zamówień:</w:t>
      </w:r>
    </w:p>
    <w:p w14:paraId="3C0E7203" w14:textId="77777777" w:rsidR="00FE080A" w:rsidRDefault="00FE080A" w:rsidP="006166E6">
      <w:pPr>
        <w:spacing w:before="16" w:after="0" w:line="360" w:lineRule="auto"/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</w:pP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KOD CPV 45233250-6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nawierzchni, z wyjątkiem dróg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  <w:t>KOD CPV 45112723-9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kształtowania placów zabaw</w:t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br/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45100000-8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Przygotowanie terenu pod budowę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45111200-0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 xml:space="preserve">Roboty w zakresie przygotowania terenu pod budowę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i roboty ziemne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45111291-4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zagospodarowania terenu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45113000-2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na placu budowy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45112210-0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Usuwanie wierzchniej warstwy gleby</w:t>
      </w:r>
    </w:p>
    <w:p w14:paraId="6666F4AD" w14:textId="799384FB" w:rsidR="00014A15" w:rsidRPr="00014A15" w:rsidRDefault="00014A15" w:rsidP="00014A15">
      <w:pPr>
        <w:spacing w:before="17" w:after="0" w:line="360" w:lineRule="auto"/>
        <w:rPr>
          <w:rFonts w:ascii="Times New Roman" w:eastAsia="Times New Roman" w:hAnsi="Times New Roman" w:cs="Times New Roman"/>
        </w:rPr>
      </w:pPr>
      <w:r w:rsidRPr="00014A15">
        <w:rPr>
          <w:rFonts w:ascii="Arial" w:eastAsia="Times New Roman" w:hAnsi="Arial" w:cs="Arial"/>
          <w:color w:val="00000A"/>
        </w:rPr>
        <w:t xml:space="preserve">KOD CPV 45111300-1 </w:t>
      </w:r>
      <w:r>
        <w:rPr>
          <w:rFonts w:ascii="Arial" w:eastAsia="Times New Roman" w:hAnsi="Arial" w:cs="Arial"/>
          <w:color w:val="00000A"/>
        </w:rPr>
        <w:tab/>
      </w:r>
      <w:r w:rsidRPr="00014A15">
        <w:rPr>
          <w:rFonts w:ascii="Arial" w:eastAsia="Times New Roman" w:hAnsi="Arial" w:cs="Arial"/>
          <w:color w:val="00000A"/>
        </w:rPr>
        <w:t xml:space="preserve">Roboty rozbiórkowe </w:t>
      </w:r>
    </w:p>
    <w:p w14:paraId="16C57B79" w14:textId="2B619608" w:rsidR="00014A15" w:rsidRDefault="00014A15" w:rsidP="00014A15">
      <w:pPr>
        <w:spacing w:before="17" w:after="0" w:line="360" w:lineRule="auto"/>
        <w:rPr>
          <w:rFonts w:ascii="Arial" w:eastAsia="Times New Roman" w:hAnsi="Arial" w:cs="Arial"/>
          <w:color w:val="00000A"/>
        </w:rPr>
      </w:pPr>
      <w:r w:rsidRPr="00014A15">
        <w:rPr>
          <w:rFonts w:ascii="Arial" w:eastAsia="Times New Roman" w:hAnsi="Arial" w:cs="Arial"/>
          <w:color w:val="00000A"/>
        </w:rPr>
        <w:t xml:space="preserve">KOD CPV 77314100-5 </w:t>
      </w:r>
      <w:r>
        <w:rPr>
          <w:rFonts w:ascii="Arial" w:eastAsia="Times New Roman" w:hAnsi="Arial" w:cs="Arial"/>
          <w:color w:val="00000A"/>
        </w:rPr>
        <w:tab/>
      </w:r>
      <w:r w:rsidRPr="00014A15">
        <w:rPr>
          <w:rFonts w:ascii="Arial" w:eastAsia="Times New Roman" w:hAnsi="Arial" w:cs="Arial"/>
          <w:color w:val="00000A"/>
        </w:rPr>
        <w:t>Usługi w zakresie trawników</w:t>
      </w:r>
    </w:p>
    <w:p w14:paraId="5ADBB6D0" w14:textId="3A0133E3" w:rsidR="00E72132" w:rsidRPr="00014A15" w:rsidRDefault="00E72132" w:rsidP="00014A15">
      <w:pPr>
        <w:spacing w:before="17" w:after="0" w:line="360" w:lineRule="auto"/>
        <w:rPr>
          <w:rFonts w:ascii="Times New Roman" w:eastAsia="Times New Roman" w:hAnsi="Times New Roman" w:cs="Times New Roman"/>
        </w:rPr>
      </w:pPr>
      <w:r w:rsidRPr="00E8468F">
        <w:rPr>
          <w:rStyle w:val="Hipercze"/>
          <w:rFonts w:ascii="Arial" w:eastAsia="Arial" w:hAnsi="Arial" w:cs="Arial"/>
          <w:color w:val="auto"/>
          <w:u w:val="none"/>
        </w:rPr>
        <w:t xml:space="preserve">KOD CPV 77310000-6 </w:t>
      </w:r>
      <w:r w:rsidRPr="00E8468F">
        <w:rPr>
          <w:rStyle w:val="Hipercze"/>
          <w:rFonts w:ascii="Arial" w:eastAsia="Arial" w:hAnsi="Arial" w:cs="Arial"/>
          <w:color w:val="auto"/>
          <w:u w:val="none"/>
        </w:rPr>
        <w:tab/>
        <w:t>Usługi sadzenia roślin oraz utrzymania terenów zielonych</w:t>
      </w:r>
    </w:p>
    <w:p w14:paraId="2C7DA444" w14:textId="1904A923" w:rsidR="002C4DF3" w:rsidRPr="00B877C1" w:rsidRDefault="0048463B" w:rsidP="00D87120">
      <w:pPr>
        <w:spacing w:before="16" w:after="0"/>
      </w:pPr>
      <w:r w:rsidRPr="00EB5D29">
        <w:rPr>
          <w:rFonts w:ascii="Arial" w:hAnsi="Arial" w:cs="Arial"/>
        </w:rPr>
        <w:br/>
      </w:r>
      <w:r w:rsidR="002C4DF3"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1.3.  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ds</w:t>
      </w:r>
      <w:r w:rsidR="002C4DF3" w:rsidRPr="00B877C1">
        <w:rPr>
          <w:rFonts w:ascii="Arial" w:hAnsi="Arial" w:cs="Arial"/>
          <w:b/>
          <w:bCs/>
          <w:color w:val="000000"/>
          <w:spacing w:val="2"/>
          <w:u w:val="single"/>
        </w:rPr>
        <w:t>t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5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 xml:space="preserve">a </w:t>
      </w:r>
      <w:r w:rsidR="002C4DF3" w:rsidRPr="00B877C1">
        <w:rPr>
          <w:rFonts w:ascii="Arial" w:hAnsi="Arial" w:cs="Arial"/>
          <w:b/>
          <w:bCs/>
          <w:color w:val="000000"/>
          <w:spacing w:val="-139"/>
          <w:u w:val="single"/>
        </w:rPr>
        <w:t xml:space="preserve">  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c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3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ni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a:</w:t>
      </w:r>
    </w:p>
    <w:p w14:paraId="54C92857" w14:textId="77777777" w:rsidR="004007DA" w:rsidRPr="00B877C1" w:rsidRDefault="004007DA" w:rsidP="004007DA">
      <w:pPr>
        <w:pStyle w:val="Standard"/>
        <w:spacing w:line="360" w:lineRule="auto"/>
        <w:ind w:left="567" w:right="603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1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z w:val="22"/>
          <w:szCs w:val="22"/>
        </w:rPr>
        <w:t>l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ce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B877C1">
        <w:rPr>
          <w:rFonts w:ascii="Arial" w:hAnsi="Arial" w:cs="Arial"/>
          <w:color w:val="000000"/>
          <w:sz w:val="22"/>
          <w:szCs w:val="22"/>
        </w:rPr>
        <w:t>to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441D7243" w14:textId="77777777" w:rsidR="004007DA" w:rsidRPr="00B877C1" w:rsidRDefault="004007DA" w:rsidP="004007DA">
      <w:pPr>
        <w:pStyle w:val="Standard"/>
        <w:spacing w:line="360" w:lineRule="auto"/>
        <w:ind w:left="567" w:right="504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2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Mapa </w:t>
      </w:r>
      <w:r>
        <w:rPr>
          <w:rFonts w:ascii="Arial" w:hAnsi="Arial" w:cs="Arial"/>
          <w:color w:val="000000"/>
          <w:spacing w:val="-1"/>
          <w:sz w:val="22"/>
          <w:szCs w:val="22"/>
        </w:rPr>
        <w:t>do celów projektowych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, skala: 1:500</w:t>
      </w:r>
    </w:p>
    <w:p w14:paraId="38B55A51" w14:textId="77777777" w:rsidR="004007DA" w:rsidRPr="00B877C1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3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B877C1">
        <w:rPr>
          <w:rFonts w:ascii="Arial" w:hAnsi="Arial" w:cs="Arial"/>
          <w:color w:val="000000"/>
          <w:sz w:val="22"/>
          <w:szCs w:val="22"/>
        </w:rPr>
        <w:t>a w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nie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p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o</w:t>
      </w:r>
      <w:r w:rsidRPr="00B877C1">
        <w:rPr>
          <w:rFonts w:ascii="Arial" w:hAnsi="Arial" w:cs="Arial"/>
          <w:color w:val="000000"/>
          <w:sz w:val="22"/>
          <w:szCs w:val="22"/>
        </w:rPr>
        <w:t>m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5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c</w:t>
      </w:r>
      <w:r w:rsidRPr="00B877C1">
        <w:rPr>
          <w:rFonts w:ascii="Arial" w:hAnsi="Arial" w:cs="Arial"/>
          <w:color w:val="000000"/>
          <w:sz w:val="22"/>
          <w:szCs w:val="22"/>
        </w:rPr>
        <w:t>yj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ne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2056B76F" w14:textId="77777777" w:rsidR="004007DA" w:rsidRPr="00B877C1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4. </w:t>
      </w:r>
      <w:r w:rsidRPr="00B877C1">
        <w:rPr>
          <w:rFonts w:ascii="Arial" w:hAnsi="Arial" w:cs="Arial"/>
          <w:sz w:val="22"/>
          <w:szCs w:val="22"/>
        </w:rPr>
        <w:t>Ustawa Prawo Budowlane z dnia 7 lipca 1994 roku</w:t>
      </w:r>
    </w:p>
    <w:p w14:paraId="39C7E747" w14:textId="77777777" w:rsidR="004007DA" w:rsidRPr="00B877C1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5. </w:t>
      </w:r>
      <w:r w:rsidRPr="00B877C1">
        <w:rPr>
          <w:rFonts w:ascii="Arial" w:hAnsi="Arial" w:cs="Arial"/>
          <w:sz w:val="22"/>
          <w:szCs w:val="22"/>
        </w:rPr>
        <w:t xml:space="preserve">Rozporządzenie Rady Ministrów z dnia 9 listopada 2010 r., w sprawie </w:t>
      </w:r>
      <w:r w:rsidRPr="00B877C1">
        <w:rPr>
          <w:rFonts w:ascii="Arial" w:hAnsi="Arial" w:cs="Arial"/>
          <w:sz w:val="22"/>
          <w:szCs w:val="22"/>
        </w:rPr>
        <w:lastRenderedPageBreak/>
        <w:t xml:space="preserve">przedsięwzięć mogących znacząco oddziaływać na środowisko </w:t>
      </w:r>
    </w:p>
    <w:p w14:paraId="45007359" w14:textId="77777777" w:rsidR="004007DA" w:rsidRPr="00B877C1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>6. Rozporządzenie Ministra Infrastruktury</w:t>
      </w:r>
      <w:r>
        <w:rPr>
          <w:rFonts w:ascii="Arial" w:hAnsi="Arial" w:cs="Arial"/>
          <w:sz w:val="22"/>
          <w:szCs w:val="22"/>
        </w:rPr>
        <w:t xml:space="preserve"> i Technologii z dnia 20</w:t>
      </w:r>
      <w:r w:rsidRPr="00B877C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grudnia 2021</w:t>
      </w:r>
      <w:r w:rsidRPr="00B877C1">
        <w:rPr>
          <w:rFonts w:ascii="Arial" w:hAnsi="Arial" w:cs="Arial"/>
          <w:sz w:val="22"/>
          <w:szCs w:val="22"/>
        </w:rPr>
        <w:t xml:space="preserve"> roku w sprawie szczegółowego zakresu i formy projektu budowlanego </w:t>
      </w:r>
    </w:p>
    <w:p w14:paraId="3D55EE08" w14:textId="77777777" w:rsidR="004007DA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7. </w:t>
      </w:r>
      <w:r w:rsidRPr="008F460D">
        <w:rPr>
          <w:rFonts w:ascii="Arial" w:hAnsi="Arial" w:cs="Arial"/>
          <w:sz w:val="22"/>
          <w:szCs w:val="22"/>
        </w:rPr>
        <w:t>Rozporządzenie Ministra Infrastruktury z dnia 23 czerwca 2003 roku w sprawie informacji dotyczącej bezpieczeństwa i ochrony zdrowia oraz planu</w:t>
      </w:r>
    </w:p>
    <w:p w14:paraId="24997470" w14:textId="77777777" w:rsidR="004007DA" w:rsidRPr="008F460D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8.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Rozporządzeniem Ministra Infrastruktury z dnia </w:t>
      </w:r>
      <w:r>
        <w:rPr>
          <w:rFonts w:ascii="Arial" w:hAnsi="Arial" w:cs="Arial"/>
          <w:sz w:val="22"/>
          <w:szCs w:val="22"/>
          <w:shd w:val="clear" w:color="auto" w:fill="FFFFFF"/>
        </w:rPr>
        <w:t>09 listopada 2023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 w sprawie warunków technicznych, jakim powinny odpowiadać budynki i ich usytuowanie </w:t>
      </w:r>
    </w:p>
    <w:p w14:paraId="2E14A3C3" w14:textId="77777777" w:rsidR="004007DA" w:rsidRPr="00B877C1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9</w:t>
      </w:r>
      <w:r w:rsidRPr="00B877C1">
        <w:rPr>
          <w:rFonts w:ascii="Arial" w:hAnsi="Arial" w:cs="Arial"/>
          <w:sz w:val="22"/>
          <w:szCs w:val="22"/>
        </w:rPr>
        <w:t>. Literatura – wydania producentów materiałów</w:t>
      </w:r>
    </w:p>
    <w:p w14:paraId="5BC4422B" w14:textId="77777777" w:rsidR="001943A4" w:rsidRDefault="001943A4" w:rsidP="0048463B">
      <w:pPr>
        <w:widowControl w:val="0"/>
        <w:autoSpaceDE w:val="0"/>
        <w:spacing w:after="0" w:line="360" w:lineRule="auto"/>
        <w:ind w:right="362"/>
        <w:jc w:val="both"/>
        <w:rPr>
          <w:rFonts w:ascii="Arial" w:hAnsi="Arial" w:cs="Arial"/>
          <w:color w:val="000000"/>
          <w:sz w:val="24"/>
          <w:szCs w:val="24"/>
        </w:rPr>
      </w:pPr>
    </w:p>
    <w:p w14:paraId="2EB82203" w14:textId="77777777" w:rsidR="002C4DF3" w:rsidRDefault="002C4DF3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2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CH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S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A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NU:</w:t>
      </w:r>
    </w:p>
    <w:p w14:paraId="68FDA44E" w14:textId="77777777" w:rsidR="002C4DF3" w:rsidRPr="00B877C1" w:rsidRDefault="002C4DF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2..1</w:t>
      </w: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Stan istniejący</w:t>
      </w:r>
      <w:r w:rsidRPr="00B877C1">
        <w:rPr>
          <w:rFonts w:ascii="Arial" w:hAnsi="Arial" w:cs="Arial"/>
          <w:b/>
          <w:bCs/>
          <w:color w:val="000000"/>
          <w:u w:val="single"/>
        </w:rPr>
        <w:t>:</w:t>
      </w:r>
    </w:p>
    <w:p w14:paraId="2ABE8B4D" w14:textId="3C7E5688" w:rsidR="00FE080A" w:rsidRDefault="0048463B" w:rsidP="008E6F14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 w:rsidRPr="004876F6">
        <w:rPr>
          <w:rFonts w:ascii="Arial" w:hAnsi="Arial" w:cs="Arial"/>
          <w:color w:val="000000"/>
        </w:rPr>
        <w:t>D</w:t>
      </w:r>
      <w:r w:rsidRPr="004876F6">
        <w:rPr>
          <w:rFonts w:ascii="Arial" w:hAnsi="Arial" w:cs="Arial"/>
          <w:color w:val="000000"/>
          <w:spacing w:val="-2"/>
        </w:rPr>
        <w:t>z</w:t>
      </w:r>
      <w:r w:rsidRPr="004876F6">
        <w:rPr>
          <w:rFonts w:ascii="Arial" w:hAnsi="Arial" w:cs="Arial"/>
          <w:color w:val="000000"/>
        </w:rPr>
        <w:t>iał</w:t>
      </w:r>
      <w:r w:rsidRPr="004876F6">
        <w:rPr>
          <w:rFonts w:ascii="Arial" w:hAnsi="Arial" w:cs="Arial"/>
          <w:color w:val="000000"/>
          <w:spacing w:val="-2"/>
        </w:rPr>
        <w:t>k</w:t>
      </w:r>
      <w:r w:rsidR="00711F72">
        <w:rPr>
          <w:rFonts w:ascii="Arial" w:hAnsi="Arial" w:cs="Arial"/>
          <w:color w:val="000000"/>
        </w:rPr>
        <w:t>a</w:t>
      </w:r>
      <w:r w:rsidRPr="004876F6">
        <w:rPr>
          <w:rFonts w:ascii="Arial" w:hAnsi="Arial" w:cs="Arial"/>
          <w:color w:val="000000"/>
        </w:rPr>
        <w:t xml:space="preserve"> </w:t>
      </w:r>
      <w:r w:rsidRPr="004876F6">
        <w:rPr>
          <w:rFonts w:ascii="Arial" w:hAnsi="Arial" w:cs="Arial"/>
          <w:color w:val="000000"/>
          <w:spacing w:val="18"/>
        </w:rPr>
        <w:t xml:space="preserve"> </w:t>
      </w:r>
      <w:r>
        <w:rPr>
          <w:rFonts w:ascii="Arial" w:hAnsi="Arial" w:cs="Arial"/>
          <w:color w:val="000000"/>
        </w:rPr>
        <w:t>ewidencyjn</w:t>
      </w:r>
      <w:r w:rsidR="00711F72">
        <w:rPr>
          <w:rFonts w:ascii="Arial" w:hAnsi="Arial" w:cs="Arial"/>
          <w:color w:val="000000"/>
        </w:rPr>
        <w:t>a</w:t>
      </w:r>
      <w:r>
        <w:rPr>
          <w:rFonts w:ascii="Arial" w:hAnsi="Arial" w:cs="Arial"/>
          <w:color w:val="000000"/>
        </w:rPr>
        <w:t xml:space="preserve"> nr </w:t>
      </w:r>
      <w:r w:rsidR="00E72132">
        <w:rPr>
          <w:rFonts w:ascii="Arial" w:hAnsi="Arial" w:cs="Arial"/>
          <w:color w:val="000000"/>
        </w:rPr>
        <w:t>537/3</w:t>
      </w:r>
      <w:r>
        <w:rPr>
          <w:rFonts w:ascii="Arial" w:hAnsi="Arial" w:cs="Arial"/>
          <w:color w:val="000000"/>
        </w:rPr>
        <w:t xml:space="preserve"> </w:t>
      </w:r>
      <w:r w:rsidR="00711F72">
        <w:rPr>
          <w:rFonts w:ascii="Arial" w:hAnsi="Arial" w:cs="Arial"/>
          <w:color w:val="000000"/>
        </w:rPr>
        <w:t>jest</w:t>
      </w:r>
      <w:r>
        <w:rPr>
          <w:rFonts w:ascii="Arial" w:hAnsi="Arial" w:cs="Arial"/>
          <w:color w:val="000000"/>
        </w:rPr>
        <w:t xml:space="preserve"> obecnie zagospodarowan</w:t>
      </w:r>
      <w:r w:rsidR="00711F72">
        <w:rPr>
          <w:rFonts w:ascii="Arial" w:hAnsi="Arial" w:cs="Arial"/>
          <w:color w:val="000000"/>
        </w:rPr>
        <w:t>a</w:t>
      </w:r>
      <w:r>
        <w:rPr>
          <w:rFonts w:ascii="Arial" w:hAnsi="Arial" w:cs="Arial"/>
          <w:color w:val="000000"/>
        </w:rPr>
        <w:t xml:space="preserve"> </w:t>
      </w:r>
      <w:r w:rsidR="00550B98">
        <w:rPr>
          <w:rFonts w:ascii="Arial" w:hAnsi="Arial" w:cs="Arial"/>
          <w:color w:val="000000"/>
        </w:rPr>
        <w:t>przez budynek szkoły podstawowej, dojścia piesze, dojazdy,</w:t>
      </w:r>
      <w:r w:rsidR="00FE080A">
        <w:rPr>
          <w:rFonts w:ascii="Arial" w:hAnsi="Arial" w:cs="Arial"/>
          <w:color w:val="000000"/>
        </w:rPr>
        <w:t xml:space="preserve"> </w:t>
      </w:r>
      <w:r w:rsidR="00550B98">
        <w:rPr>
          <w:rFonts w:ascii="Arial" w:hAnsi="Arial" w:cs="Arial"/>
          <w:color w:val="000000"/>
        </w:rPr>
        <w:t>boiska sportowe, bieżnię lekkoatletyczną</w:t>
      </w:r>
      <w:r w:rsidR="00014A15">
        <w:rPr>
          <w:rFonts w:ascii="Arial" w:hAnsi="Arial" w:cs="Arial"/>
          <w:color w:val="000000"/>
        </w:rPr>
        <w:t xml:space="preserve"> </w:t>
      </w:r>
      <w:r w:rsidR="00FE080A">
        <w:rPr>
          <w:rFonts w:ascii="Arial" w:hAnsi="Arial" w:cs="Arial"/>
          <w:color w:val="000000"/>
        </w:rPr>
        <w:t>oraz zieleń</w:t>
      </w:r>
      <w:r w:rsidR="003D0C9A">
        <w:rPr>
          <w:rFonts w:ascii="Arial" w:hAnsi="Arial" w:cs="Arial"/>
          <w:color w:val="000000"/>
        </w:rPr>
        <w:t>.</w:t>
      </w:r>
    </w:p>
    <w:p w14:paraId="14810924" w14:textId="25E59AC1" w:rsidR="001063BC" w:rsidRPr="00692CAB" w:rsidRDefault="001063BC" w:rsidP="008E6F14">
      <w:pPr>
        <w:pStyle w:val="Standard"/>
        <w:spacing w:line="360" w:lineRule="auto"/>
        <w:ind w:right="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Teren przewidziany pod inwestycję jest obecnie </w:t>
      </w:r>
      <w:r w:rsidR="00550B98">
        <w:rPr>
          <w:rFonts w:ascii="Arial" w:hAnsi="Arial" w:cs="Arial"/>
          <w:color w:val="000000"/>
          <w:spacing w:val="1"/>
          <w:sz w:val="22"/>
          <w:szCs w:val="22"/>
        </w:rPr>
        <w:t>niezagospodarowany.</w:t>
      </w:r>
    </w:p>
    <w:p w14:paraId="2255E717" w14:textId="77777777" w:rsidR="002C4DF3" w:rsidRDefault="002C4DF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  <w:rPr>
          <w:rFonts w:ascii="Arial" w:hAnsi="Arial" w:cs="Arial"/>
          <w:b/>
          <w:bCs/>
          <w:color w:val="000000"/>
          <w:spacing w:val="-16"/>
          <w:u w:val="single"/>
        </w:rPr>
      </w:pPr>
    </w:p>
    <w:p w14:paraId="32F5A8CE" w14:textId="77777777" w:rsidR="00D52DB3" w:rsidRPr="00F32472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 w:rsidRPr="00F32472">
        <w:rPr>
          <w:rFonts w:ascii="Arial" w:hAnsi="Arial" w:cs="Arial"/>
          <w:b/>
          <w:sz w:val="22"/>
          <w:u w:val="single"/>
        </w:rPr>
        <w:t>2.</w:t>
      </w:r>
      <w:r>
        <w:rPr>
          <w:rFonts w:ascii="Arial" w:hAnsi="Arial" w:cs="Arial"/>
          <w:b/>
          <w:sz w:val="22"/>
          <w:u w:val="single"/>
        </w:rPr>
        <w:t>2</w:t>
      </w:r>
      <w:r w:rsidRPr="00F32472">
        <w:rPr>
          <w:rFonts w:ascii="Arial" w:hAnsi="Arial" w:cs="Arial"/>
          <w:b/>
          <w:sz w:val="22"/>
          <w:u w:val="single"/>
        </w:rPr>
        <w:t xml:space="preserve">. Istniejąca infrastruktura </w:t>
      </w:r>
      <w:r>
        <w:rPr>
          <w:rFonts w:ascii="Arial" w:hAnsi="Arial" w:cs="Arial"/>
          <w:b/>
          <w:sz w:val="22"/>
          <w:u w:val="single"/>
        </w:rPr>
        <w:t xml:space="preserve">techniczna i </w:t>
      </w:r>
      <w:r w:rsidRPr="00F32472">
        <w:rPr>
          <w:rFonts w:ascii="Arial" w:hAnsi="Arial" w:cs="Arial"/>
          <w:b/>
          <w:sz w:val="22"/>
          <w:u w:val="single"/>
        </w:rPr>
        <w:t>drogowa</w:t>
      </w:r>
    </w:p>
    <w:p w14:paraId="39A810CB" w14:textId="0E118CBC" w:rsidR="0049619B" w:rsidRDefault="0049619B" w:rsidP="0049619B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 w:rsidRPr="00CF5B2A">
        <w:rPr>
          <w:rFonts w:ascii="Arial" w:hAnsi="Arial" w:cs="Arial"/>
          <w:b/>
          <w:sz w:val="22"/>
        </w:rPr>
        <w:t xml:space="preserve">Działka ew. nr </w:t>
      </w:r>
      <w:r w:rsidR="00550B98">
        <w:rPr>
          <w:rFonts w:ascii="Arial" w:hAnsi="Arial" w:cs="Arial"/>
          <w:b/>
          <w:sz w:val="22"/>
        </w:rPr>
        <w:t xml:space="preserve">537/3 </w:t>
      </w:r>
      <w:r w:rsidRPr="00CF5B2A">
        <w:rPr>
          <w:rFonts w:ascii="Arial" w:hAnsi="Arial" w:cs="Arial"/>
          <w:b/>
          <w:sz w:val="22"/>
        </w:rPr>
        <w:t xml:space="preserve">posiada dostęp do </w:t>
      </w:r>
      <w:r>
        <w:rPr>
          <w:rFonts w:ascii="Arial" w:hAnsi="Arial" w:cs="Arial"/>
          <w:b/>
          <w:sz w:val="22"/>
        </w:rPr>
        <w:t xml:space="preserve"> drogi publicznej </w:t>
      </w:r>
      <w:r w:rsidR="00550B98">
        <w:rPr>
          <w:rFonts w:ascii="Arial" w:hAnsi="Arial" w:cs="Arial"/>
          <w:b/>
          <w:sz w:val="22"/>
        </w:rPr>
        <w:t>(działka nr ewid.</w:t>
      </w:r>
      <w:r>
        <w:rPr>
          <w:rFonts w:ascii="Arial" w:hAnsi="Arial" w:cs="Arial"/>
          <w:b/>
          <w:sz w:val="22"/>
        </w:rPr>
        <w:t xml:space="preserve"> </w:t>
      </w:r>
      <w:r w:rsidR="00550B98">
        <w:rPr>
          <w:rFonts w:ascii="Arial" w:hAnsi="Arial" w:cs="Arial"/>
          <w:b/>
          <w:sz w:val="22"/>
        </w:rPr>
        <w:t>1002/7)</w:t>
      </w:r>
      <w:r>
        <w:rPr>
          <w:rFonts w:ascii="Arial" w:hAnsi="Arial" w:cs="Arial"/>
          <w:b/>
          <w:sz w:val="22"/>
        </w:rPr>
        <w:t>.</w:t>
      </w:r>
      <w:r w:rsidRPr="00F32472">
        <w:rPr>
          <w:rFonts w:ascii="Arial" w:hAnsi="Arial" w:cs="Arial"/>
          <w:sz w:val="22"/>
        </w:rPr>
        <w:t xml:space="preserve"> </w:t>
      </w:r>
    </w:p>
    <w:p w14:paraId="2DA77B22" w14:textId="77777777" w:rsidR="0049619B" w:rsidRDefault="0049619B" w:rsidP="0049619B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 w:rsidRPr="00F32472">
        <w:rPr>
          <w:rFonts w:ascii="Arial" w:hAnsi="Arial" w:cs="Arial"/>
          <w:sz w:val="22"/>
        </w:rPr>
        <w:t>Szczegółowe informacje o układzie uzbrojenia terenu przedstawia mapa do celów projektowych. Istniejące uzbrojenie terenu nie koliduje z projektowanym zagospodarowaniem terenu i zostaje w całości przyjęte bez zmian.</w:t>
      </w:r>
    </w:p>
    <w:p w14:paraId="0AE530F0" w14:textId="77777777" w:rsidR="00D52DB3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  <w:rPr>
          <w:rFonts w:ascii="Arial" w:hAnsi="Arial" w:cs="Arial"/>
          <w:b/>
          <w:bCs/>
          <w:color w:val="000000"/>
          <w:spacing w:val="-16"/>
          <w:u w:val="single"/>
        </w:rPr>
      </w:pPr>
    </w:p>
    <w:p w14:paraId="5CD972B9" w14:textId="58CE8E2B" w:rsidR="00D52DB3" w:rsidRPr="00D52DB3" w:rsidRDefault="00D52DB3" w:rsidP="00D52DB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3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INFORMACJE I DANE:</w:t>
      </w:r>
    </w:p>
    <w:p w14:paraId="58467727" w14:textId="20745F0F" w:rsidR="002C4DF3" w:rsidRPr="00692CAB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3.1.</w:t>
      </w:r>
      <w:r w:rsidR="002C4DF3" w:rsidRPr="00692CAB">
        <w:rPr>
          <w:rFonts w:ascii="Arial" w:hAnsi="Arial" w:cs="Arial"/>
          <w:b/>
          <w:bCs/>
          <w:color w:val="000000"/>
          <w:spacing w:val="-16"/>
          <w:u w:val="single"/>
        </w:rPr>
        <w:t xml:space="preserve">  </w:t>
      </w:r>
      <w:r w:rsidR="002C4DF3" w:rsidRPr="00692CAB">
        <w:rPr>
          <w:rFonts w:ascii="Arial" w:hAnsi="Arial" w:cs="Arial"/>
          <w:b/>
          <w:bCs/>
          <w:color w:val="000000"/>
          <w:spacing w:val="1"/>
          <w:u w:val="single"/>
        </w:rPr>
        <w:t>Miejscowy Plan Zagospodarowania terenu</w:t>
      </w:r>
      <w:r w:rsidR="002C4DF3" w:rsidRPr="00692CAB">
        <w:rPr>
          <w:rFonts w:ascii="Arial" w:hAnsi="Arial" w:cs="Arial"/>
          <w:b/>
          <w:bCs/>
          <w:color w:val="000000"/>
          <w:u w:val="single"/>
        </w:rPr>
        <w:t>:</w:t>
      </w:r>
    </w:p>
    <w:p w14:paraId="2FC44B97" w14:textId="6939C278" w:rsidR="0049619B" w:rsidRDefault="00692CAB" w:rsidP="00E83AD6">
      <w:pPr>
        <w:autoSpaceDE w:val="0"/>
        <w:autoSpaceDN w:val="0"/>
        <w:adjustRightInd w:val="0"/>
        <w:spacing w:before="240" w:line="360" w:lineRule="auto"/>
        <w:jc w:val="both"/>
        <w:rPr>
          <w:rFonts w:ascii="Arial" w:hAnsi="Arial" w:cs="Arial"/>
          <w:lang w:eastAsia="en-US"/>
        </w:rPr>
      </w:pPr>
      <w:r w:rsidRPr="007500F7">
        <w:rPr>
          <w:rFonts w:ascii="Arial" w:hAnsi="Arial" w:cs="Arial"/>
          <w:lang w:eastAsia="en-US"/>
        </w:rPr>
        <w:t xml:space="preserve">Obszar </w:t>
      </w:r>
      <w:r w:rsidRPr="00B82C00">
        <w:rPr>
          <w:rFonts w:ascii="Arial" w:hAnsi="Arial" w:cs="Arial"/>
          <w:lang w:eastAsia="en-US"/>
        </w:rPr>
        <w:t xml:space="preserve">przewidziany pod inwestycje </w:t>
      </w:r>
      <w:r w:rsidR="0049619B">
        <w:rPr>
          <w:rFonts w:ascii="Arial" w:hAnsi="Arial" w:cs="Arial"/>
          <w:lang w:eastAsia="en-US"/>
        </w:rPr>
        <w:t xml:space="preserve"> nie jest objęty </w:t>
      </w:r>
      <w:r w:rsidRPr="00B82C00">
        <w:rPr>
          <w:rFonts w:ascii="Arial" w:hAnsi="Arial" w:cs="Arial"/>
          <w:lang w:eastAsia="en-US"/>
        </w:rPr>
        <w:t>MPZP</w:t>
      </w:r>
      <w:r w:rsidR="0049619B">
        <w:rPr>
          <w:rFonts w:ascii="Arial" w:hAnsi="Arial" w:cs="Arial"/>
          <w:lang w:eastAsia="en-US"/>
        </w:rPr>
        <w:t>.</w:t>
      </w:r>
      <w:r w:rsidRPr="00B82C00">
        <w:rPr>
          <w:rFonts w:ascii="Arial" w:hAnsi="Arial" w:cs="Arial"/>
          <w:lang w:eastAsia="en-US"/>
        </w:rPr>
        <w:t xml:space="preserve"> </w:t>
      </w:r>
    </w:p>
    <w:p w14:paraId="1E0655A3" w14:textId="7CFEB519" w:rsidR="007C71DF" w:rsidRPr="007C71DF" w:rsidRDefault="007C71DF" w:rsidP="007C71DF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Planowana inwestycja jest zgodna z zapisami § 7-8 ustaleń uchwały </w:t>
      </w:r>
      <w:r>
        <w:rPr>
          <w:rFonts w:ascii="Arial" w:hAnsi="Arial" w:cs="Arial"/>
          <w:color w:val="000000"/>
        </w:rPr>
        <w:br/>
        <w:t xml:space="preserve">nr XXXVI/908/20 Rady Miasta Krakowa z dnia 26 lutego 2020 r. w sprawie ustalenia „Zasad i warunków sytuowania obiektów małej architektury, tablic z reklamowych </w:t>
      </w:r>
      <w:r>
        <w:rPr>
          <w:rFonts w:ascii="Arial" w:hAnsi="Arial" w:cs="Arial"/>
          <w:color w:val="000000"/>
        </w:rPr>
        <w:br/>
        <w:t>i urządzeń reklamowych oraz ogrodzeń.</w:t>
      </w:r>
    </w:p>
    <w:p w14:paraId="6A24DDEA" w14:textId="77777777" w:rsidR="00E83AD6" w:rsidRDefault="00E83AD6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</w:p>
    <w:p w14:paraId="0ED56B1D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3.2. I</w:t>
      </w:r>
      <w:r w:rsidRPr="00173700">
        <w:rPr>
          <w:rFonts w:ascii="Arial" w:hAnsi="Arial" w:cs="Arial"/>
          <w:b/>
          <w:sz w:val="22"/>
          <w:u w:val="single"/>
        </w:rPr>
        <w:t>nformacja dotycząca wpisu do rejestru zabytków, ochrony konserwators</w:t>
      </w:r>
      <w:r>
        <w:rPr>
          <w:rFonts w:ascii="Arial" w:hAnsi="Arial" w:cs="Arial"/>
          <w:b/>
          <w:sz w:val="22"/>
          <w:u w:val="single"/>
        </w:rPr>
        <w:t xml:space="preserve">kiej </w:t>
      </w:r>
      <w:r>
        <w:rPr>
          <w:rFonts w:ascii="Arial" w:hAnsi="Arial" w:cs="Arial"/>
          <w:b/>
          <w:sz w:val="22"/>
          <w:u w:val="single"/>
        </w:rPr>
        <w:br/>
        <w:t>i dziedzictwa kulturowego:</w:t>
      </w:r>
    </w:p>
    <w:p w14:paraId="2C7AE23F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Działka inwestycyjna nie znajduje się na obszarze objętym ochroną konserwatorską (nie jest</w:t>
      </w:r>
    </w:p>
    <w:p w14:paraId="014652E6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wpisana do rejestru zabytków, nie jest też ujęta w gminnej ewidencji zabytków) oraz nie jest</w:t>
      </w:r>
    </w:p>
    <w:p w14:paraId="01E6E407" w14:textId="77777777" w:rsidR="00D52DB3" w:rsidRPr="002C43A9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 w:rsidRPr="002C43A9">
        <w:rPr>
          <w:rFonts w:ascii="Arial" w:eastAsiaTheme="minorHAnsi" w:hAnsi="Arial" w:cs="Arial"/>
          <w:sz w:val="22"/>
          <w:szCs w:val="22"/>
          <w:lang w:eastAsia="en-US"/>
        </w:rPr>
        <w:t>zabudowana obiektami wpisanymi do rejestru zabytków lub gminnej ewidencji zabytków.</w:t>
      </w:r>
    </w:p>
    <w:p w14:paraId="11C682F0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u w:val="single"/>
          <w:lang w:eastAsia="en-US"/>
        </w:rPr>
      </w:pPr>
    </w:p>
    <w:p w14:paraId="0799FE7A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lang w:eastAsia="en-US"/>
        </w:rPr>
      </w:pP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lastRenderedPageBreak/>
        <w:t>3.3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.</w:t>
      </w: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 xml:space="preserve"> Informacje na temat terenu górniczego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:</w:t>
      </w:r>
    </w:p>
    <w:p w14:paraId="39C44BE0" w14:textId="77777777" w:rsidR="00D52DB3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3332CA">
        <w:rPr>
          <w:rFonts w:ascii="Arial" w:eastAsiaTheme="minorHAnsi" w:hAnsi="Arial" w:cs="Arial"/>
          <w:sz w:val="22"/>
          <w:szCs w:val="20"/>
          <w:lang w:eastAsia="en-US"/>
        </w:rPr>
        <w:t>Działka inwestycyjna położona jest poza terenem górniczym.</w:t>
      </w:r>
    </w:p>
    <w:p w14:paraId="6C50BE26" w14:textId="77777777" w:rsidR="00D642FB" w:rsidRDefault="00D642FB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</w:p>
    <w:p w14:paraId="18B27461" w14:textId="77777777" w:rsidR="00D52DB3" w:rsidRPr="00EE0094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3.4.</w:t>
      </w:r>
      <w:r w:rsidRPr="00EE0094">
        <w:rPr>
          <w:rFonts w:ascii="Arial" w:hAnsi="Arial" w:cs="Arial"/>
          <w:b/>
          <w:sz w:val="22"/>
          <w:u w:val="single"/>
        </w:rPr>
        <w:t xml:space="preserve"> Określenie wpływu inwestycji na środowisko naturalne</w:t>
      </w:r>
      <w:r>
        <w:rPr>
          <w:rFonts w:ascii="Arial" w:hAnsi="Arial" w:cs="Arial"/>
          <w:b/>
          <w:sz w:val="22"/>
          <w:u w:val="single"/>
        </w:rPr>
        <w:t>:</w:t>
      </w:r>
    </w:p>
    <w:p w14:paraId="112777CC" w14:textId="77777777" w:rsidR="00D52DB3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173700">
        <w:rPr>
          <w:rFonts w:ascii="Arial" w:hAnsi="Arial" w:cs="Arial"/>
          <w:sz w:val="22"/>
        </w:rPr>
        <w:t>Projektowane obiekty małej architektury, zgodnie z Rozporządzeniem Rady Ministrów z dnia 9 listopada 2004 r. w sprawie określenia rodzajów przedsięwzięć mogących znacząco oddziaływać na środowisko oraz szcze</w:t>
      </w:r>
      <w:r>
        <w:rPr>
          <w:rFonts w:ascii="Arial" w:hAnsi="Arial" w:cs="Arial"/>
          <w:sz w:val="22"/>
        </w:rPr>
        <w:t xml:space="preserve">gółowych uwarunkowań związanych </w:t>
      </w:r>
      <w:r>
        <w:rPr>
          <w:rFonts w:ascii="Arial" w:hAnsi="Arial" w:cs="Arial"/>
          <w:sz w:val="22"/>
        </w:rPr>
        <w:br/>
      </w:r>
      <w:r w:rsidRPr="00173700">
        <w:rPr>
          <w:rFonts w:ascii="Arial" w:hAnsi="Arial" w:cs="Arial"/>
          <w:sz w:val="22"/>
        </w:rPr>
        <w:t>z kwalifikowaniem przedsięwzięcia do sporządzenia raportu oddziaływaniu na środowisko, nie zaliczają się do obiektów mogących znacząco oddziaływać na środowisko naturalne oraz nie kwalifikuje się do przedsięwzięć wymagających sporządzenia raportu o oddziaływaniu na środowisko.</w:t>
      </w:r>
    </w:p>
    <w:p w14:paraId="322B7652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</w:p>
    <w:p w14:paraId="4866FDE2" w14:textId="322FC8A1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>
        <w:rPr>
          <w:rFonts w:ascii="Arial" w:eastAsiaTheme="minorHAnsi" w:hAnsi="Arial" w:cs="Arial"/>
          <w:b/>
          <w:bCs/>
          <w:u w:val="single"/>
          <w:lang w:eastAsia="en-US"/>
        </w:rPr>
        <w:t>3.5</w:t>
      </w:r>
      <w:r w:rsidRPr="003332CA">
        <w:rPr>
          <w:rFonts w:ascii="Arial" w:eastAsiaTheme="minorHAnsi" w:hAnsi="Arial" w:cs="Arial"/>
          <w:b/>
          <w:bCs/>
          <w:u w:val="single"/>
          <w:lang w:eastAsia="en-US"/>
        </w:rPr>
        <w:t xml:space="preserve">. Informacja o charakterze, cechach istniejących i przewidywanych zagrożeń </w:t>
      </w:r>
      <w:r w:rsidR="009A1CAA">
        <w:rPr>
          <w:rFonts w:ascii="Arial" w:eastAsiaTheme="minorHAnsi" w:hAnsi="Arial" w:cs="Arial"/>
          <w:b/>
          <w:bCs/>
          <w:u w:val="single"/>
          <w:lang w:eastAsia="en-US"/>
        </w:rPr>
        <w:br/>
      </w:r>
      <w:r w:rsidRPr="003332CA">
        <w:rPr>
          <w:rFonts w:ascii="Arial" w:eastAsiaTheme="minorHAnsi" w:hAnsi="Arial" w:cs="Arial"/>
          <w:b/>
          <w:bCs/>
          <w:u w:val="single"/>
          <w:lang w:eastAsia="en-US"/>
        </w:rPr>
        <w:t>dla środowiska oraz higieny i zdrowia użytkowników projektowanych obiektów budowlanych i ich otoczenia w zakresie zgodnym z przepisami odrę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bnymi:</w:t>
      </w:r>
    </w:p>
    <w:p w14:paraId="322695A1" w14:textId="22A9DD59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3332CA">
        <w:rPr>
          <w:rFonts w:ascii="Arial" w:eastAsiaTheme="minorHAnsi" w:hAnsi="Arial" w:cs="Arial"/>
          <w:lang w:eastAsia="en-US"/>
        </w:rPr>
        <w:t>Na terenie nie występują zagrożenia dla środowiska oraz higieny i zdrowia użytkowników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projektowanych obiektów budowlanych i ich otoczenia.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Inwestycja nie wpłynie znacząco </w:t>
      </w:r>
      <w:r w:rsidR="009A1CAA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na zmianę środowiska i krajobrazu.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Teren inwestycji znajduje się poza obszarem objętym jakimkolwiek programem ochrony przyrody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– najbliższa odległość od strefy ochrony Natura 2000 </w:t>
      </w:r>
      <w:r w:rsidRPr="00077DEC">
        <w:rPr>
          <w:rFonts w:ascii="Arial" w:eastAsiaTheme="minorHAnsi" w:hAnsi="Arial" w:cs="Arial"/>
          <w:shd w:val="clear" w:color="auto" w:fill="FFFFFF" w:themeFill="background1"/>
          <w:lang w:eastAsia="en-US"/>
        </w:rPr>
        <w:t>(</w:t>
      </w:r>
      <w:r w:rsidR="009A1CAA">
        <w:rPr>
          <w:rFonts w:ascii="Arial" w:hAnsi="Arial" w:cs="Arial"/>
          <w:shd w:val="clear" w:color="auto" w:fill="FFFFFF" w:themeFill="background1"/>
        </w:rPr>
        <w:t>Łąki Nowohuckie</w:t>
      </w:r>
      <w:r w:rsidRPr="009A1CAA">
        <w:rPr>
          <w:rFonts w:ascii="Arial" w:hAnsi="Arial" w:cs="Arial"/>
          <w:shd w:val="clear" w:color="auto" w:fill="FFFFFF" w:themeFill="background1"/>
        </w:rPr>
        <w:t xml:space="preserve">: </w:t>
      </w:r>
      <w:r w:rsidR="00192F2D" w:rsidRPr="009A1CAA">
        <w:rPr>
          <w:rFonts w:ascii="Arial" w:hAnsi="Arial" w:cs="Arial"/>
          <w:shd w:val="clear" w:color="auto" w:fill="FFFFFF"/>
        </w:rPr>
        <w:t> </w:t>
      </w:r>
      <w:r w:rsidR="009A1CAA" w:rsidRPr="009A1CAA">
        <w:rPr>
          <w:rFonts w:ascii="Arial" w:hAnsi="Arial" w:cs="Arial"/>
          <w:shd w:val="clear" w:color="auto" w:fill="FFFFFF"/>
        </w:rPr>
        <w:t>PLH120069</w:t>
      </w:r>
      <w:r w:rsidRPr="009A1CAA">
        <w:rPr>
          <w:rFonts w:ascii="Arial" w:eastAsiaTheme="minorHAnsi" w:hAnsi="Arial" w:cs="Arial"/>
          <w:lang w:eastAsia="en-US"/>
        </w:rPr>
        <w:t xml:space="preserve">) </w:t>
      </w:r>
      <w:r w:rsidRPr="003332CA">
        <w:rPr>
          <w:rFonts w:ascii="Arial" w:eastAsiaTheme="minorHAnsi" w:hAnsi="Arial" w:cs="Arial"/>
          <w:lang w:eastAsia="en-US"/>
        </w:rPr>
        <w:t xml:space="preserve">wynosi ok. </w:t>
      </w:r>
      <w:r w:rsidR="009A1CAA">
        <w:rPr>
          <w:rFonts w:ascii="Arial" w:eastAsiaTheme="minorHAnsi" w:hAnsi="Arial" w:cs="Arial"/>
          <w:lang w:eastAsia="en-US"/>
        </w:rPr>
        <w:t>5,4</w:t>
      </w:r>
      <w:r w:rsidRPr="003332CA">
        <w:rPr>
          <w:rFonts w:ascii="Arial" w:eastAsiaTheme="minorHAnsi" w:hAnsi="Arial" w:cs="Arial"/>
          <w:lang w:eastAsia="en-US"/>
        </w:rPr>
        <w:t xml:space="preserve"> km. Inwestycja nie będzie wykraczać poza granice działki przedmiotowej inwestycji.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Poziom hałasu w ramach terenu </w:t>
      </w:r>
      <w:r w:rsidR="009A1CAA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po projektowanym zainwestowaniu będzie analogiczny jak dla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terenów </w:t>
      </w:r>
      <w:r>
        <w:rPr>
          <w:rFonts w:ascii="Arial" w:eastAsiaTheme="minorHAnsi" w:hAnsi="Arial" w:cs="Arial"/>
          <w:lang w:eastAsia="en-US"/>
        </w:rPr>
        <w:t>rekreacji</w:t>
      </w:r>
      <w:r w:rsidRPr="003332CA">
        <w:rPr>
          <w:rFonts w:ascii="Arial" w:eastAsiaTheme="minorHAnsi" w:hAnsi="Arial" w:cs="Arial"/>
          <w:lang w:eastAsia="en-US"/>
        </w:rPr>
        <w:t xml:space="preserve"> związanej </w:t>
      </w:r>
      <w:r w:rsidR="009A1CAA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z pobytem dzieci i młodzieży</w:t>
      </w:r>
      <w:r>
        <w:rPr>
          <w:rFonts w:ascii="Arial" w:eastAsiaTheme="minorHAnsi" w:hAnsi="Arial" w:cs="Arial"/>
          <w:lang w:eastAsia="en-US"/>
        </w:rPr>
        <w:t xml:space="preserve"> i nie będzie powodowało uciążliwości dla pobliskich terenów </w:t>
      </w:r>
      <w:r w:rsidR="009A1CAA">
        <w:rPr>
          <w:rFonts w:ascii="Arial" w:eastAsiaTheme="minorHAnsi" w:hAnsi="Arial" w:cs="Arial"/>
          <w:lang w:eastAsia="en-US"/>
        </w:rPr>
        <w:br/>
      </w:r>
      <w:r>
        <w:rPr>
          <w:rFonts w:ascii="Arial" w:eastAsiaTheme="minorHAnsi" w:hAnsi="Arial" w:cs="Arial"/>
          <w:lang w:eastAsia="en-US"/>
        </w:rPr>
        <w:t>i zabudowań.</w:t>
      </w:r>
    </w:p>
    <w:p w14:paraId="0D4702C1" w14:textId="77777777" w:rsidR="00D52DB3" w:rsidRPr="003332CA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3332CA">
        <w:rPr>
          <w:rFonts w:ascii="Arial" w:eastAsiaTheme="minorHAnsi" w:hAnsi="Arial" w:cs="Arial"/>
          <w:sz w:val="22"/>
          <w:szCs w:val="22"/>
          <w:lang w:eastAsia="en-US"/>
        </w:rPr>
        <w:t>Użytkowanie obiektu nie będzie miało negatywnego oddziaływania na środowisko.</w:t>
      </w:r>
    </w:p>
    <w:p w14:paraId="7841619A" w14:textId="699D6384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  <w:r w:rsidRPr="006263F9">
        <w:rPr>
          <w:rFonts w:ascii="Arial" w:eastAsiaTheme="minorHAnsi" w:hAnsi="Arial" w:cs="Arial"/>
          <w:szCs w:val="20"/>
          <w:lang w:eastAsia="en-US"/>
        </w:rPr>
        <w:t>Projektowany obiekty nie emitują zanieczyszczeń gazowych, hałasu, wibracji i innych zakłóceń. Przyjęte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rozwiązania przestrzenne, funkcjonalne i techniczne nie mają wpływu </w:t>
      </w:r>
      <w:r w:rsidR="009A1CAA"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na drzewostan,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powierzchnię ziemi, wody powierzchniowe i podziemne oraz są zgodne </w:t>
      </w:r>
      <w:r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z obowiązującymi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przepisami i obowiązującymi Normami Polskimi (lub normami równoważnymi).</w:t>
      </w:r>
    </w:p>
    <w:p w14:paraId="7F4A59B0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  <w:r w:rsidRPr="006263F9">
        <w:rPr>
          <w:rFonts w:ascii="Arial" w:eastAsiaTheme="minorHAnsi" w:hAnsi="Arial" w:cs="Arial"/>
          <w:szCs w:val="20"/>
          <w:lang w:eastAsia="en-US"/>
        </w:rPr>
        <w:t>Odpadki gospodarcze będą nietoksyczne. Po zgromadzeniu będą wywożone przez Zakład Usług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Komunalnych na wysypisko. Zasięg uciążliwości mieści się w granicach działki inwestycyjnej.</w:t>
      </w:r>
    </w:p>
    <w:p w14:paraId="625FA1CE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  <w:r w:rsidRPr="006263F9">
        <w:rPr>
          <w:rFonts w:ascii="Arial" w:eastAsiaTheme="minorHAnsi" w:hAnsi="Arial" w:cs="Arial"/>
          <w:szCs w:val="20"/>
          <w:lang w:eastAsia="en-US"/>
        </w:rPr>
        <w:t>Ochrona interesów osób trzecich: projektowana inwestycja nie narusza interesów osób trzecich,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ponieważ nie pozbawi ich: dostępu do drogi publicznej, możliwości korzystania </w:t>
      </w:r>
      <w:r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z wody,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kanalizacji, energii elektrycznej i cieplnej oraz ze środków łączności ani dostępu światła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dziennego do pomieszczeń na pobyt ludzi.</w:t>
      </w:r>
    </w:p>
    <w:p w14:paraId="09CF5932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</w:p>
    <w:p w14:paraId="55FFA408" w14:textId="77777777" w:rsidR="009A1CAA" w:rsidRDefault="009A1CAA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</w:p>
    <w:p w14:paraId="729D8237" w14:textId="79EDCCCB" w:rsidR="00D52DB3" w:rsidRPr="004B72AC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3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.6. U</w:t>
      </w: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warunkowania związane z dostępem dla osób niepełnosprawnych oraz osób ze szczególnymi potrzebami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:</w:t>
      </w:r>
    </w:p>
    <w:p w14:paraId="1F997AE2" w14:textId="77777777" w:rsidR="00D52DB3" w:rsidRPr="002973F7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lang w:eastAsia="en-US"/>
        </w:rPr>
        <w:t>Projektowany teren inwestycji jest</w:t>
      </w:r>
      <w:r w:rsidRPr="002973F7">
        <w:rPr>
          <w:rFonts w:ascii="Arial" w:eastAsiaTheme="minorHAnsi" w:hAnsi="Arial" w:cs="Arial"/>
          <w:lang w:eastAsia="en-US"/>
        </w:rPr>
        <w:t xml:space="preserve"> dostę</w:t>
      </w:r>
      <w:r>
        <w:rPr>
          <w:rFonts w:ascii="Arial" w:eastAsiaTheme="minorHAnsi" w:hAnsi="Arial" w:cs="Arial"/>
          <w:lang w:eastAsia="en-US"/>
        </w:rPr>
        <w:t>pny</w:t>
      </w:r>
      <w:r w:rsidRPr="002973F7">
        <w:rPr>
          <w:rFonts w:ascii="Arial" w:eastAsiaTheme="minorHAnsi" w:hAnsi="Arial" w:cs="Arial"/>
          <w:lang w:eastAsia="en-US"/>
        </w:rPr>
        <w:t xml:space="preserve"> dla osób ze specjalnymi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potrzebami – układ komunikacyjny zapewnia bezpośredni dostę</w:t>
      </w:r>
      <w:r>
        <w:rPr>
          <w:rFonts w:ascii="Arial" w:eastAsiaTheme="minorHAnsi" w:hAnsi="Arial" w:cs="Arial"/>
          <w:lang w:eastAsia="en-US"/>
        </w:rPr>
        <w:t xml:space="preserve">p </w:t>
      </w:r>
      <w:r w:rsidRPr="002973F7">
        <w:rPr>
          <w:rFonts w:ascii="Arial" w:eastAsiaTheme="minorHAnsi" w:hAnsi="Arial" w:cs="Arial"/>
          <w:lang w:eastAsia="en-US"/>
        </w:rPr>
        <w:t>wszystkich atrakcji. Zapewnia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swobodne poruszanie się po terenie dzieci, mam z wózkami, osób starszych oraz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niepełnosprawnych poruszających się na wózkach inwalidzkich.</w:t>
      </w:r>
    </w:p>
    <w:p w14:paraId="4793D01D" w14:textId="77777777" w:rsidR="00691264" w:rsidRDefault="00691264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lang w:eastAsia="en-US"/>
        </w:rPr>
      </w:pPr>
    </w:p>
    <w:p w14:paraId="2344EF8F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7</w:t>
      </w: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. Dane dotyczące warunków ochrony przeciwpożarowej:</w:t>
      </w:r>
    </w:p>
    <w:p w14:paraId="26A6FC85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Projektowana inwestycja nie przewiduje realizacji obiektu budowlanego przeznaczonego do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 xml:space="preserve">użyteczności publicznej, w którym przewiduje się możliwość jednoczesnego przebywania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>strefie pożarowej ponad 50 osób.</w:t>
      </w:r>
    </w:p>
    <w:p w14:paraId="6F32544D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W związku z planowaną inwestycją brak konieczności zapewnienia dróg pożarowych czy też</w:t>
      </w:r>
    </w:p>
    <w:p w14:paraId="78D913F1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zapewnienia przeciwpożarowego zaopatrzenia w wodę</w:t>
      </w:r>
      <w:r>
        <w:rPr>
          <w:rFonts w:ascii="Arial" w:eastAsiaTheme="minorHAnsi" w:hAnsi="Arial" w:cs="Arial"/>
          <w:lang w:eastAsia="en-US"/>
        </w:rPr>
        <w:t>,</w:t>
      </w:r>
      <w:r w:rsidRPr="006263F9">
        <w:rPr>
          <w:rFonts w:ascii="Arial" w:eastAsiaTheme="minorHAnsi" w:hAnsi="Arial" w:cs="Arial"/>
          <w:lang w:eastAsia="en-US"/>
        </w:rPr>
        <w:t xml:space="preserve"> </w:t>
      </w:r>
    </w:p>
    <w:p w14:paraId="3ADEFC10" w14:textId="2551B031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 zakłada wyłącznie budowę obiektów małej architektury w miejscu publicznym wraz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z</w:t>
      </w:r>
      <w:r>
        <w:rPr>
          <w:rFonts w:ascii="Arial" w:eastAsiaTheme="minorHAnsi" w:hAnsi="Arial" w:cs="Arial"/>
          <w:lang w:eastAsia="en-US"/>
        </w:rPr>
        <w:t xml:space="preserve"> </w:t>
      </w:r>
      <w:r w:rsidR="00691264">
        <w:rPr>
          <w:rFonts w:ascii="Arial" w:eastAsiaTheme="minorHAnsi" w:hAnsi="Arial" w:cs="Arial"/>
          <w:lang w:eastAsia="en-US"/>
        </w:rPr>
        <w:t>dedykowaną nawierzchnią bezpieczną.</w:t>
      </w:r>
    </w:p>
    <w:p w14:paraId="1778C0DD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</w:p>
    <w:p w14:paraId="0E8BA9F7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u w:val="single"/>
          <w:lang w:eastAsia="en-US"/>
        </w:rPr>
      </w:pP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8</w:t>
      </w: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. Informacja o obszarze oddziaływania inwestycji:</w:t>
      </w:r>
    </w:p>
    <w:p w14:paraId="1F042DBE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Obszar oddziaływania został ustalony zgodnie z Ustawą Prawo Budowlane – Art. 3 ust. 20.</w:t>
      </w:r>
    </w:p>
    <w:p w14:paraId="7E5B90A9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i/>
          <w:iCs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Dla przedmiotowej inwestycji podstawowymi przepisami prawa w oparciu o które został określony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 xml:space="preserve">obszar oddziaływania są: </w:t>
      </w:r>
      <w:r w:rsidRPr="0013540E">
        <w:rPr>
          <w:rFonts w:ascii="Arial" w:eastAsiaTheme="minorHAnsi" w:hAnsi="Arial" w:cs="Arial"/>
          <w:i/>
          <w:iCs/>
          <w:lang w:eastAsia="en-US"/>
        </w:rPr>
        <w:t>„Rozporządzenie Ministra Infrastruktury w sprawie warunków</w:t>
      </w:r>
      <w:r>
        <w:rPr>
          <w:rFonts w:ascii="Arial" w:eastAsiaTheme="minorHAnsi" w:hAnsi="Arial" w:cs="Arial"/>
          <w:i/>
          <w:iCs/>
          <w:lang w:eastAsia="en-US"/>
        </w:rPr>
        <w:t xml:space="preserve"> </w:t>
      </w:r>
      <w:r w:rsidRPr="0013540E">
        <w:rPr>
          <w:rFonts w:ascii="Arial" w:eastAsiaTheme="minorHAnsi" w:hAnsi="Arial" w:cs="Arial"/>
          <w:i/>
          <w:iCs/>
          <w:lang w:eastAsia="en-US"/>
        </w:rPr>
        <w:t>technicznych, jakim powinny odpowiadać budynki i ich usytuowanie” z dnia 12 kwietnia 2002r.(</w:t>
      </w:r>
      <w:r>
        <w:rPr>
          <w:rFonts w:ascii="Arial" w:eastAsiaTheme="minorHAnsi" w:hAnsi="Arial" w:cs="Arial"/>
          <w:i/>
          <w:iCs/>
          <w:lang w:eastAsia="en-US"/>
        </w:rPr>
        <w:t>Dz. U. 2022 r. poz. 1225 t.j.</w:t>
      </w:r>
      <w:r w:rsidRPr="0013540E">
        <w:rPr>
          <w:rFonts w:ascii="Arial" w:eastAsiaTheme="minorHAnsi" w:hAnsi="Arial" w:cs="Arial"/>
          <w:i/>
          <w:iCs/>
          <w:lang w:eastAsia="en-US"/>
        </w:rPr>
        <w:t>).</w:t>
      </w:r>
    </w:p>
    <w:p w14:paraId="19C99DE8" w14:textId="23086EDD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lang w:eastAsia="en-US"/>
        </w:rPr>
      </w:pPr>
      <w:r w:rsidRPr="0013540E">
        <w:rPr>
          <w:rFonts w:ascii="Arial" w:eastAsiaTheme="minorHAnsi" w:hAnsi="Arial" w:cs="Arial"/>
          <w:b/>
          <w:bCs/>
          <w:lang w:eastAsia="en-US"/>
        </w:rPr>
        <w:t xml:space="preserve">Obszar oddziaływania zawiera się w całości obrębie działki inwestycyjnej nr </w:t>
      </w:r>
      <w:r w:rsidR="009A1CAA">
        <w:rPr>
          <w:rFonts w:ascii="Arial" w:eastAsiaTheme="minorHAnsi" w:hAnsi="Arial" w:cs="Arial"/>
          <w:b/>
          <w:bCs/>
          <w:lang w:eastAsia="en-US"/>
        </w:rPr>
        <w:t>537/3.</w:t>
      </w:r>
    </w:p>
    <w:p w14:paraId="66BB8028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4230652F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Działki sąsiednie nie są objęte obszarem oddziaływania – tj. po przeprowadzeniu analiz nie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zachodzą przesłanki aby ująć je obszarem oddziaływania.</w:t>
      </w:r>
      <w:r>
        <w:rPr>
          <w:rFonts w:ascii="Arial" w:eastAsiaTheme="minorHAnsi" w:hAnsi="Arial" w:cs="Arial"/>
          <w:lang w:eastAsia="en-US"/>
        </w:rPr>
        <w:t xml:space="preserve"> </w:t>
      </w:r>
    </w:p>
    <w:p w14:paraId="55A69011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Planowana inwestycja nie spowoduje ograniczeń w zagospodarowaniu terenów sąsiednich biorąc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pod uwagę dopuszczenia i ograniczenia zawarte w obowiązujących przepisach technicznych 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budownictwie dotyczących stref rekreacyjnych – szczególnie pod kątem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możliwości lokalizacji nowej zabudowy na działkach sąsiednich czy też lokalizacji miejsc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postojowych lub miejsc gromadzenia odpadów stałych (przy uwzględnieniu możliwości ich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lokalizowania na działkach sąsiednich w normatywnych odległościach od tych granic).</w:t>
      </w:r>
    </w:p>
    <w:p w14:paraId="71F1CDC4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Projektowana inwestycja nie spowoduje powstania emisji (promieniowanie, inne emisje).</w:t>
      </w:r>
    </w:p>
    <w:p w14:paraId="38F67F0B" w14:textId="77777777" w:rsidR="00D761B2" w:rsidRDefault="00D761B2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0016B0E9" w14:textId="77777777" w:rsidR="009A1CAA" w:rsidRDefault="009A1CAA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61A6FB9B" w14:textId="30E719D4" w:rsidR="00962436" w:rsidRDefault="00D52DB3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lastRenderedPageBreak/>
        <w:t>4</w:t>
      </w:r>
      <w:r w:rsidR="00962436"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 w:rsidR="00962436"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="00962436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CZĘŚĆ PROJEKTOWA</w:t>
      </w:r>
    </w:p>
    <w:p w14:paraId="5E0F5BF3" w14:textId="40719041" w:rsidR="00962436" w:rsidRDefault="00D52DB3" w:rsidP="00962436">
      <w:pPr>
        <w:pStyle w:val="Standard"/>
        <w:tabs>
          <w:tab w:val="left" w:pos="7037"/>
        </w:tabs>
        <w:spacing w:before="26" w:line="360" w:lineRule="auto"/>
        <w:jc w:val="both"/>
        <w:rPr>
          <w:rFonts w:ascii="Arial" w:hAnsi="Arial" w:cs="Arial"/>
          <w:b/>
          <w:color w:val="000000"/>
          <w:sz w:val="22"/>
          <w:szCs w:val="22"/>
          <w:u w:val="single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t>4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>.</w:t>
      </w:r>
      <w:r w:rsidR="00962436">
        <w:rPr>
          <w:rFonts w:ascii="Arial" w:hAnsi="Arial" w:cs="Arial"/>
          <w:b/>
          <w:color w:val="000000"/>
          <w:sz w:val="22"/>
          <w:szCs w:val="22"/>
          <w:u w:val="single"/>
        </w:rPr>
        <w:t>1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. Stan </w:t>
      </w:r>
      <w:r w:rsidR="00962436" w:rsidRPr="00B877C1">
        <w:rPr>
          <w:rFonts w:ascii="Arial" w:hAnsi="Arial" w:cs="Arial"/>
          <w:b/>
          <w:color w:val="000000"/>
          <w:spacing w:val="-68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>p</w:t>
      </w:r>
      <w:r w:rsidR="00962436" w:rsidRPr="00B877C1">
        <w:rPr>
          <w:rFonts w:ascii="Arial" w:hAnsi="Arial" w:cs="Arial"/>
          <w:b/>
          <w:color w:val="000000"/>
          <w:spacing w:val="1"/>
          <w:sz w:val="22"/>
          <w:szCs w:val="22"/>
          <w:u w:val="single"/>
        </w:rPr>
        <w:t>r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>oj</w:t>
      </w:r>
      <w:r w:rsidR="00962436" w:rsidRPr="00B877C1">
        <w:rPr>
          <w:rFonts w:ascii="Arial" w:hAnsi="Arial" w:cs="Arial"/>
          <w:b/>
          <w:color w:val="000000"/>
          <w:spacing w:val="2"/>
          <w:sz w:val="22"/>
          <w:szCs w:val="22"/>
          <w:u w:val="single"/>
        </w:rPr>
        <w:t>e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>k</w:t>
      </w:r>
      <w:r w:rsidR="00962436" w:rsidRPr="00B877C1">
        <w:rPr>
          <w:rFonts w:ascii="Arial" w:hAnsi="Arial" w:cs="Arial"/>
          <w:b/>
          <w:color w:val="000000"/>
          <w:spacing w:val="2"/>
          <w:sz w:val="22"/>
          <w:szCs w:val="22"/>
          <w:u w:val="single"/>
        </w:rPr>
        <w:t>t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>ow</w:t>
      </w:r>
      <w:r w:rsidR="00962436" w:rsidRPr="00B877C1">
        <w:rPr>
          <w:rFonts w:ascii="Arial" w:hAnsi="Arial" w:cs="Arial"/>
          <w:b/>
          <w:color w:val="000000"/>
          <w:spacing w:val="2"/>
          <w:sz w:val="22"/>
          <w:szCs w:val="22"/>
          <w:u w:val="single"/>
        </w:rPr>
        <w:t>a</w:t>
      </w:r>
      <w:r w:rsidR="00962436" w:rsidRPr="00B877C1">
        <w:rPr>
          <w:rFonts w:ascii="Arial" w:hAnsi="Arial" w:cs="Arial"/>
          <w:b/>
          <w:color w:val="000000"/>
          <w:spacing w:val="-2"/>
          <w:sz w:val="22"/>
          <w:szCs w:val="22"/>
          <w:u w:val="single"/>
        </w:rPr>
        <w:t>n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>y</w:t>
      </w:r>
    </w:p>
    <w:p w14:paraId="776598FC" w14:textId="2C2D0D4B" w:rsidR="00CF66DF" w:rsidRDefault="00CF66DF" w:rsidP="00CF66DF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>
        <w:rPr>
          <w:rFonts w:ascii="Arial" w:hAnsi="Arial" w:cs="Arial"/>
        </w:rPr>
        <w:t>–</w:t>
      </w:r>
      <w:r>
        <w:rPr>
          <w:rFonts w:ascii="Arial" w:hAnsi="Arial" w:cs="Arial"/>
          <w:spacing w:val="-35"/>
        </w:rPr>
        <w:t xml:space="preserve">   </w:t>
      </w:r>
      <w:r>
        <w:rPr>
          <w:rFonts w:ascii="Arial" w:hAnsi="Arial" w:cs="Arial"/>
        </w:rPr>
        <w:t xml:space="preserve">demontaż </w:t>
      </w:r>
      <w:r w:rsidR="00246759">
        <w:rPr>
          <w:rFonts w:ascii="Arial" w:hAnsi="Arial" w:cs="Arial"/>
        </w:rPr>
        <w:t>ławki z oparciem,</w:t>
      </w:r>
    </w:p>
    <w:p w14:paraId="0FAAF1DD" w14:textId="34F0EE90" w:rsidR="00CF66DF" w:rsidRDefault="00CF66DF" w:rsidP="00CF66DF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>
        <w:rPr>
          <w:rFonts w:ascii="Arial" w:hAnsi="Arial" w:cs="Arial"/>
        </w:rPr>
        <w:t>–</w:t>
      </w:r>
      <w:r>
        <w:rPr>
          <w:rFonts w:ascii="Arial" w:hAnsi="Arial" w:cs="Arial"/>
          <w:spacing w:val="-35"/>
        </w:rPr>
        <w:t xml:space="preserve">   </w:t>
      </w:r>
      <w:r>
        <w:rPr>
          <w:rFonts w:ascii="Arial" w:hAnsi="Arial" w:cs="Arial"/>
        </w:rPr>
        <w:t>demontaż</w:t>
      </w:r>
      <w:r w:rsidR="00246759">
        <w:rPr>
          <w:rFonts w:ascii="Arial" w:hAnsi="Arial" w:cs="Arial"/>
        </w:rPr>
        <w:t xml:space="preserve"> części płyt betonowych,</w:t>
      </w:r>
    </w:p>
    <w:p w14:paraId="16E53CEE" w14:textId="1932D68A" w:rsidR="00CF66DF" w:rsidRDefault="00CF66DF" w:rsidP="00CF66DF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projektuje się 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obiekty małej architektury składające się z </w:t>
      </w:r>
      <w:r w:rsidR="00246759">
        <w:rPr>
          <w:rFonts w:ascii="Arial" w:hAnsi="Arial" w:cs="Arial"/>
          <w:color w:val="000000"/>
          <w:spacing w:val="1"/>
          <w:sz w:val="22"/>
          <w:szCs w:val="22"/>
        </w:rPr>
        <w:t>pięciu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urządzeń zabawowych tj. </w:t>
      </w:r>
      <w:r w:rsidR="00246759">
        <w:rPr>
          <w:rFonts w:ascii="Arial" w:hAnsi="Arial" w:cs="Arial"/>
          <w:color w:val="000000"/>
          <w:spacing w:val="1"/>
          <w:sz w:val="22"/>
          <w:szCs w:val="22"/>
        </w:rPr>
        <w:t xml:space="preserve">trampolina – 2 szt., </w:t>
      </w:r>
      <w:r>
        <w:rPr>
          <w:rFonts w:ascii="Arial" w:hAnsi="Arial" w:cs="Arial"/>
          <w:color w:val="000000"/>
          <w:spacing w:val="1"/>
          <w:sz w:val="22"/>
          <w:szCs w:val="22"/>
        </w:rPr>
        <w:t>zestaw zabawowy, huśtawka</w:t>
      </w:r>
      <w:r w:rsidR="00246759">
        <w:rPr>
          <w:rFonts w:ascii="Arial" w:hAnsi="Arial" w:cs="Arial"/>
          <w:color w:val="000000"/>
          <w:spacing w:val="1"/>
          <w:sz w:val="22"/>
          <w:szCs w:val="22"/>
        </w:rPr>
        <w:t xml:space="preserve"> warkocz, tor przeszkód.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</w:p>
    <w:p w14:paraId="735F3579" w14:textId="17333C79" w:rsidR="00CF66DF" w:rsidRDefault="00CF66DF" w:rsidP="00CF66DF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projektuje się 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elementy wyposażenia terenu tj. </w:t>
      </w:r>
      <w:r w:rsidR="00246759">
        <w:rPr>
          <w:rFonts w:ascii="Arial" w:hAnsi="Arial" w:cs="Arial"/>
          <w:color w:val="000000"/>
          <w:spacing w:val="1"/>
          <w:sz w:val="22"/>
          <w:szCs w:val="22"/>
        </w:rPr>
        <w:t>stolik piknikowy z ławkami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– 4 szt., </w:t>
      </w:r>
      <w:r w:rsidR="00246759">
        <w:rPr>
          <w:rFonts w:ascii="Arial" w:hAnsi="Arial" w:cs="Arial"/>
          <w:color w:val="000000"/>
          <w:spacing w:val="1"/>
          <w:sz w:val="22"/>
          <w:szCs w:val="22"/>
        </w:rPr>
        <w:t>żagiel przeciwsłoneczny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– 2 szt. , tablica z regulaminem.</w:t>
      </w:r>
    </w:p>
    <w:p w14:paraId="269359F2" w14:textId="6D4B4EAD" w:rsidR="00CF66DF" w:rsidRDefault="00CF66DF" w:rsidP="00CF66DF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D778A5">
        <w:rPr>
          <w:rFonts w:ascii="Arial" w:hAnsi="Arial" w:cs="Arial"/>
          <w:color w:val="000000"/>
          <w:sz w:val="22"/>
          <w:szCs w:val="22"/>
        </w:rPr>
        <w:t>–</w:t>
      </w:r>
      <w:r w:rsidRPr="00D778A5">
        <w:rPr>
          <w:rFonts w:ascii="Arial" w:hAnsi="Arial" w:cs="Arial"/>
          <w:color w:val="000000"/>
          <w:spacing w:val="-35"/>
          <w:sz w:val="22"/>
          <w:szCs w:val="22"/>
        </w:rPr>
        <w:t xml:space="preserve"> </w:t>
      </w:r>
      <w:r w:rsidRPr="00D778A5">
        <w:rPr>
          <w:rFonts w:ascii="Arial" w:hAnsi="Arial" w:cs="Arial"/>
          <w:color w:val="000000"/>
          <w:sz w:val="22"/>
          <w:szCs w:val="22"/>
        </w:rPr>
        <w:t>pod u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zą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d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ze</w:t>
      </w:r>
      <w:r w:rsidRPr="00D778A5">
        <w:rPr>
          <w:rFonts w:ascii="Arial" w:hAnsi="Arial" w:cs="Arial"/>
          <w:color w:val="000000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a zabawowe p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z w:val="22"/>
          <w:szCs w:val="22"/>
        </w:rPr>
        <w:t>ojekt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u</w:t>
      </w:r>
      <w:r w:rsidRPr="00D778A5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e 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D778A5">
        <w:rPr>
          <w:rFonts w:ascii="Arial" w:hAnsi="Arial" w:cs="Arial"/>
          <w:color w:val="000000"/>
          <w:sz w:val="22"/>
          <w:szCs w:val="22"/>
        </w:rPr>
        <w:t>wie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zc</w:t>
      </w:r>
      <w:r w:rsidRPr="00D778A5">
        <w:rPr>
          <w:rFonts w:ascii="Arial" w:hAnsi="Arial" w:cs="Arial"/>
          <w:color w:val="000000"/>
          <w:sz w:val="22"/>
          <w:szCs w:val="22"/>
        </w:rPr>
        <w:t>hn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b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</w:t>
      </w:r>
      <w:r w:rsidRPr="00D778A5">
        <w:rPr>
          <w:rFonts w:ascii="Arial" w:hAnsi="Arial" w:cs="Arial"/>
          <w:color w:val="000000"/>
          <w:sz w:val="22"/>
          <w:szCs w:val="22"/>
        </w:rPr>
        <w:t>pi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cz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ą z </w:t>
      </w:r>
      <w:r w:rsidRPr="00D778A5">
        <w:rPr>
          <w:rFonts w:ascii="Arial" w:eastAsia="Times New Roman" w:hAnsi="Arial" w:cs="Arial"/>
          <w:color w:val="000000"/>
          <w:sz w:val="22"/>
          <w:szCs w:val="22"/>
        </w:rPr>
        <w:t>materiałów przepuszczalnych, układanych z mat gumowych kolorze czarnym 100 cm x 150 cm</w:t>
      </w:r>
      <w:r w:rsidRPr="00D778A5">
        <w:rPr>
          <w:rFonts w:ascii="Arial" w:hAnsi="Arial" w:cs="Arial"/>
          <w:color w:val="000000"/>
          <w:sz w:val="22"/>
          <w:szCs w:val="22"/>
        </w:rPr>
        <w:t>, amortyzującej upadek.</w:t>
      </w:r>
      <w:r w:rsidRPr="00D778A5">
        <w:rPr>
          <w:rFonts w:ascii="Arial" w:eastAsia="Times New Roman" w:hAnsi="Arial" w:cs="Arial"/>
          <w:color w:val="000000"/>
          <w:sz w:val="22"/>
          <w:szCs w:val="22"/>
        </w:rPr>
        <w:t xml:space="preserve"> Grubość mat gumowych wynosi 2,3 cm, natomiast wysok</w:t>
      </w:r>
      <w:r w:rsidR="00246759">
        <w:rPr>
          <w:rFonts w:ascii="Arial" w:eastAsia="Times New Roman" w:hAnsi="Arial" w:cs="Arial"/>
          <w:color w:val="000000"/>
          <w:sz w:val="22"/>
          <w:szCs w:val="22"/>
        </w:rPr>
        <w:t>ość swobodnego upadku do 3,40 m,</w:t>
      </w:r>
    </w:p>
    <w:p w14:paraId="02B8240A" w14:textId="2EB44258" w:rsidR="00246759" w:rsidRDefault="00246759" w:rsidP="00CF66DF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>
        <w:rPr>
          <w:rFonts w:ascii="Arial" w:eastAsia="Times New Roman" w:hAnsi="Arial" w:cs="Arial"/>
          <w:color w:val="000000"/>
          <w:sz w:val="22"/>
          <w:szCs w:val="22"/>
        </w:rPr>
        <w:t>- pod stoliki piknikowe projektuje się nawierzchnię z płyt betonowych 50x50</w:t>
      </w:r>
      <w:r w:rsidR="003C5E0C">
        <w:rPr>
          <w:rFonts w:ascii="Arial" w:eastAsia="Times New Roman" w:hAnsi="Arial" w:cs="Arial"/>
          <w:color w:val="000000"/>
          <w:sz w:val="22"/>
          <w:szCs w:val="22"/>
        </w:rPr>
        <w:t>x7</w:t>
      </w:r>
      <w:r>
        <w:rPr>
          <w:rFonts w:ascii="Arial" w:eastAsia="Times New Roman" w:hAnsi="Arial" w:cs="Arial"/>
          <w:color w:val="000000"/>
          <w:sz w:val="22"/>
          <w:szCs w:val="22"/>
        </w:rPr>
        <w:t xml:space="preserve"> cm otoczoną obrzeżem betonowym 6x20</w:t>
      </w:r>
      <w:r w:rsidR="003C5E0C">
        <w:rPr>
          <w:rFonts w:ascii="Arial" w:eastAsia="Times New Roman" w:hAnsi="Arial" w:cs="Arial"/>
          <w:color w:val="000000"/>
          <w:sz w:val="22"/>
          <w:szCs w:val="22"/>
        </w:rPr>
        <w:t>x100</w:t>
      </w:r>
      <w:r>
        <w:rPr>
          <w:rFonts w:ascii="Arial" w:eastAsia="Times New Roman" w:hAnsi="Arial" w:cs="Arial"/>
          <w:color w:val="000000"/>
          <w:sz w:val="22"/>
          <w:szCs w:val="22"/>
        </w:rPr>
        <w:t xml:space="preserve"> cm</w:t>
      </w:r>
      <w:r w:rsidR="003C5E0C">
        <w:rPr>
          <w:rFonts w:ascii="Arial" w:eastAsia="Times New Roman" w:hAnsi="Arial" w:cs="Arial"/>
          <w:color w:val="000000"/>
          <w:sz w:val="22"/>
          <w:szCs w:val="22"/>
        </w:rPr>
        <w:t>,</w:t>
      </w:r>
    </w:p>
    <w:p w14:paraId="605DA478" w14:textId="4BD5B536" w:rsidR="00236677" w:rsidRDefault="00236677" w:rsidP="00CF66DF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>
        <w:rPr>
          <w:rFonts w:ascii="Arial" w:eastAsia="Times New Roman" w:hAnsi="Arial" w:cs="Arial"/>
          <w:color w:val="000000"/>
          <w:sz w:val="22"/>
          <w:szCs w:val="22"/>
        </w:rPr>
        <w:t>- wyczyszczenie nawierzchni z płyt betonowych pod stołem do ping ponga</w:t>
      </w:r>
    </w:p>
    <w:p w14:paraId="2A20283C" w14:textId="56A5EEEF" w:rsidR="003C5E0C" w:rsidRDefault="003C5E0C" w:rsidP="00CF66DF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7073DB">
        <w:rPr>
          <w:rFonts w:ascii="Arial" w:hAnsi="Arial" w:cs="Arial"/>
          <w:sz w:val="22"/>
          <w:szCs w:val="22"/>
        </w:rPr>
        <w:t>–</w:t>
      </w:r>
      <w:r w:rsidRPr="007073DB">
        <w:rPr>
          <w:rFonts w:ascii="Arial" w:hAnsi="Arial" w:cs="Arial"/>
          <w:spacing w:val="-35"/>
          <w:sz w:val="22"/>
          <w:szCs w:val="22"/>
        </w:rPr>
        <w:t xml:space="preserve">  </w:t>
      </w:r>
      <w:r w:rsidRPr="007073DB">
        <w:rPr>
          <w:rFonts w:ascii="Arial" w:hAnsi="Arial" w:cs="Arial"/>
          <w:sz w:val="22"/>
          <w:szCs w:val="22"/>
        </w:rPr>
        <w:t>wykonanie nasadzeń</w:t>
      </w:r>
      <w:r>
        <w:rPr>
          <w:rFonts w:ascii="Arial" w:hAnsi="Arial" w:cs="Arial"/>
          <w:sz w:val="22"/>
          <w:szCs w:val="22"/>
        </w:rPr>
        <w:t xml:space="preserve"> 6 drzew,</w:t>
      </w:r>
    </w:p>
    <w:p w14:paraId="3C84CC84" w14:textId="77777777" w:rsidR="00CF66DF" w:rsidRPr="00D778A5" w:rsidRDefault="00CF66DF" w:rsidP="00CF66DF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D778A5">
        <w:rPr>
          <w:rFonts w:ascii="Arial" w:hAnsi="Arial" w:cs="Arial"/>
          <w:color w:val="000000"/>
          <w:sz w:val="22"/>
          <w:szCs w:val="22"/>
        </w:rPr>
        <w:t>–</w:t>
      </w:r>
      <w:r w:rsidRPr="00D778A5">
        <w:rPr>
          <w:rFonts w:ascii="Arial" w:hAnsi="Arial" w:cs="Arial"/>
          <w:color w:val="000000"/>
          <w:spacing w:val="-35"/>
          <w:sz w:val="22"/>
          <w:szCs w:val="22"/>
        </w:rPr>
        <w:t xml:space="preserve"> </w:t>
      </w:r>
      <w:r>
        <w:rPr>
          <w:rFonts w:ascii="Arial" w:hAnsi="Arial" w:cs="Arial"/>
          <w:color w:val="000000"/>
          <w:sz w:val="22"/>
          <w:szCs w:val="22"/>
        </w:rPr>
        <w:t>wykonanie trawnika z siewu.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 </w:t>
      </w:r>
    </w:p>
    <w:p w14:paraId="29751D56" w14:textId="77777777" w:rsidR="00DD691A" w:rsidRDefault="00DD691A" w:rsidP="00692CAB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</w:p>
    <w:p w14:paraId="4E60ABB5" w14:textId="4C07D08C" w:rsidR="00692CAB" w:rsidRPr="00692CAB" w:rsidRDefault="00692CAB" w:rsidP="00B30B06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jc w:val="both"/>
        <w:rPr>
          <w:rFonts w:ascii="Arial" w:hAnsi="Arial" w:cs="Arial"/>
          <w:bCs/>
          <w:sz w:val="22"/>
          <w:szCs w:val="22"/>
        </w:rPr>
      </w:pPr>
      <w:r w:rsidRPr="00692CAB">
        <w:rPr>
          <w:rFonts w:ascii="Arial" w:hAnsi="Arial" w:cs="Arial"/>
          <w:sz w:val="22"/>
          <w:szCs w:val="22"/>
        </w:rPr>
        <w:t xml:space="preserve">Ogólnym założeniem jest </w:t>
      </w:r>
      <w:r w:rsidR="00120AA0">
        <w:rPr>
          <w:rFonts w:ascii="Arial" w:hAnsi="Arial" w:cs="Arial"/>
          <w:sz w:val="22"/>
          <w:szCs w:val="22"/>
        </w:rPr>
        <w:t xml:space="preserve">doposażenie </w:t>
      </w:r>
      <w:r w:rsidR="00981F47">
        <w:rPr>
          <w:rFonts w:ascii="Arial" w:hAnsi="Arial" w:cs="Arial"/>
          <w:sz w:val="22"/>
          <w:szCs w:val="22"/>
        </w:rPr>
        <w:t xml:space="preserve">istniejącego terenu </w:t>
      </w:r>
      <w:r w:rsidR="003C5E0C">
        <w:rPr>
          <w:rFonts w:ascii="Arial" w:hAnsi="Arial" w:cs="Arial"/>
          <w:sz w:val="22"/>
          <w:szCs w:val="22"/>
        </w:rPr>
        <w:t>przy szkole podstawowej</w:t>
      </w:r>
      <w:r w:rsidR="00981F47">
        <w:rPr>
          <w:rFonts w:ascii="Arial" w:hAnsi="Arial" w:cs="Arial"/>
          <w:sz w:val="22"/>
          <w:szCs w:val="22"/>
        </w:rPr>
        <w:t xml:space="preserve"> </w:t>
      </w:r>
      <w:r w:rsidR="00120AA0">
        <w:rPr>
          <w:rFonts w:ascii="Arial" w:hAnsi="Arial" w:cs="Arial"/>
          <w:sz w:val="22"/>
          <w:szCs w:val="22"/>
        </w:rPr>
        <w:t xml:space="preserve">w nowe </w:t>
      </w:r>
      <w:r w:rsidRPr="00692CAB">
        <w:rPr>
          <w:rFonts w:ascii="Arial" w:hAnsi="Arial" w:cs="Arial"/>
          <w:sz w:val="22"/>
          <w:szCs w:val="22"/>
        </w:rPr>
        <w:t xml:space="preserve">obiekty małej architektury zapewniające relaks i wypoczynek </w:t>
      </w:r>
      <w:r w:rsidR="003C5E0C">
        <w:rPr>
          <w:rFonts w:ascii="Arial" w:hAnsi="Arial" w:cs="Arial"/>
          <w:sz w:val="22"/>
          <w:szCs w:val="22"/>
        </w:rPr>
        <w:t>dzieciom</w:t>
      </w:r>
      <w:r w:rsidR="00120AA0">
        <w:rPr>
          <w:rFonts w:ascii="Arial" w:hAnsi="Arial" w:cs="Arial"/>
          <w:sz w:val="22"/>
          <w:szCs w:val="22"/>
        </w:rPr>
        <w:t xml:space="preserve">. </w:t>
      </w:r>
      <w:r w:rsidR="00B30B06">
        <w:rPr>
          <w:rFonts w:ascii="Arial" w:hAnsi="Arial" w:cs="Arial"/>
          <w:sz w:val="22"/>
          <w:szCs w:val="22"/>
        </w:rPr>
        <w:t xml:space="preserve"> </w:t>
      </w:r>
      <w:r w:rsidRPr="00692CAB">
        <w:rPr>
          <w:rFonts w:ascii="Arial" w:hAnsi="Arial" w:cs="Arial"/>
          <w:bCs/>
          <w:sz w:val="22"/>
          <w:szCs w:val="22"/>
        </w:rPr>
        <w:t>Zagospodarowanie terenu w ww. elementy zapewni ogó</w:t>
      </w:r>
      <w:r w:rsidR="008E6F14">
        <w:rPr>
          <w:rFonts w:ascii="Arial" w:hAnsi="Arial" w:cs="Arial"/>
          <w:bCs/>
          <w:sz w:val="22"/>
          <w:szCs w:val="22"/>
        </w:rPr>
        <w:t xml:space="preserve">lne uporządkowanie działki </w:t>
      </w:r>
      <w:r w:rsidR="00B30B06">
        <w:rPr>
          <w:rFonts w:ascii="Arial" w:hAnsi="Arial" w:cs="Arial"/>
          <w:bCs/>
          <w:sz w:val="22"/>
          <w:szCs w:val="22"/>
        </w:rPr>
        <w:t xml:space="preserve"> </w:t>
      </w:r>
      <w:r w:rsidR="008E6F14">
        <w:rPr>
          <w:rFonts w:ascii="Arial" w:hAnsi="Arial" w:cs="Arial"/>
          <w:bCs/>
          <w:sz w:val="22"/>
          <w:szCs w:val="22"/>
        </w:rPr>
        <w:t xml:space="preserve">oraz </w:t>
      </w:r>
      <w:r w:rsidRPr="00692CAB">
        <w:rPr>
          <w:rFonts w:ascii="Arial" w:hAnsi="Arial" w:cs="Arial"/>
          <w:bCs/>
          <w:sz w:val="22"/>
          <w:szCs w:val="22"/>
        </w:rPr>
        <w:t>ukształtowanie jej układu przestrzennego.</w:t>
      </w:r>
    </w:p>
    <w:p w14:paraId="52222C5D" w14:textId="77777777" w:rsidR="0048463B" w:rsidRPr="00AF722E" w:rsidRDefault="0048463B" w:rsidP="0048463B">
      <w:pPr>
        <w:widowControl w:val="0"/>
        <w:autoSpaceDE w:val="0"/>
        <w:spacing w:before="21" w:after="0" w:line="360" w:lineRule="auto"/>
        <w:jc w:val="both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14:paraId="1071EA16" w14:textId="2ABEBB44" w:rsidR="00962436" w:rsidRPr="00B877C1" w:rsidRDefault="00D52DB3" w:rsidP="00962436">
      <w:pPr>
        <w:pStyle w:val="Standard"/>
        <w:spacing w:before="21" w:line="360" w:lineRule="auto"/>
        <w:jc w:val="both"/>
        <w:rPr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t>4</w:t>
      </w:r>
      <w:r w:rsidR="00962436">
        <w:rPr>
          <w:rFonts w:ascii="Arial" w:hAnsi="Arial" w:cs="Arial"/>
          <w:b/>
          <w:color w:val="000000"/>
          <w:sz w:val="22"/>
          <w:szCs w:val="22"/>
          <w:u w:val="single"/>
        </w:rPr>
        <w:t>.2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. </w:t>
      </w:r>
      <w:r w:rsidR="00962436" w:rsidRPr="00B877C1">
        <w:rPr>
          <w:rFonts w:ascii="Arial" w:hAnsi="Arial" w:cs="Arial"/>
          <w:b/>
          <w:color w:val="000000"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D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a</w:t>
      </w:r>
      <w:r w:rsidR="00962436" w:rsidRPr="00B877C1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 xml:space="preserve">e </w:t>
      </w:r>
      <w:r w:rsidR="00962436" w:rsidRPr="00B877C1"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li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c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z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>bo</w:t>
      </w:r>
      <w:r w:rsidR="00962436" w:rsidRPr="00B877C1">
        <w:rPr>
          <w:rFonts w:ascii="Arial" w:hAnsi="Arial" w:cs="Arial"/>
          <w:b/>
          <w:spacing w:val="-3"/>
          <w:sz w:val="22"/>
          <w:szCs w:val="22"/>
          <w:u w:val="single"/>
        </w:rPr>
        <w:t>w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e</w:t>
      </w:r>
    </w:p>
    <w:p w14:paraId="6B83E4C9" w14:textId="613F09E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Powierzchnia opracowania: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>619,6 m²</w:t>
      </w:r>
    </w:p>
    <w:p w14:paraId="3DECD301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Powierzchnia płyt betonowych do usunięcia: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  <w:t>8,7 m²</w:t>
      </w:r>
    </w:p>
    <w:p w14:paraId="41679B10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Ilość ławek do usunięcia: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  <w:t>1 szt.</w:t>
      </w:r>
    </w:p>
    <w:p w14:paraId="3EB49C83" w14:textId="4A6BD3D6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Powierzchnia nawierzchni z mat przerostowych:</w:t>
      </w:r>
      <w:r w:rsidRPr="00236677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>138,8 m²</w:t>
      </w:r>
    </w:p>
    <w:p w14:paraId="31E5366A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Powierzchnia nawierzchni z płyt betonowych: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  <w:t>45,5 m²</w:t>
      </w:r>
    </w:p>
    <w:p w14:paraId="41655EC5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Długość obrzeża betonowego: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  <w:t>33,5 m</w:t>
      </w:r>
    </w:p>
    <w:p w14:paraId="68F1725F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Powierzchnia trawnika: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  <w:t>96,7 m²</w:t>
      </w:r>
    </w:p>
    <w:p w14:paraId="11BD994E" w14:textId="25AA8851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Ilość urządzeń zabawowych: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>5 szt.</w:t>
      </w:r>
    </w:p>
    <w:p w14:paraId="31AF034E" w14:textId="1A3C6185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Ilość stolików piknikowych: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>4 szt.</w:t>
      </w:r>
    </w:p>
    <w:p w14:paraId="221E8322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Ilość żagli przeciwsłonecznych: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  <w:t>2 szt.</w:t>
      </w:r>
    </w:p>
    <w:p w14:paraId="079960E2" w14:textId="1046A42B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Ilość tablic z regulaminem: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>1 szt.</w:t>
      </w:r>
    </w:p>
    <w:p w14:paraId="2226740D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Ilość drzew: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  <w:t>6 szt.</w:t>
      </w:r>
    </w:p>
    <w:p w14:paraId="383EE82C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lastRenderedPageBreak/>
        <w:t>Powierzchnia płyt betonowych do wyczyszczenia:</w:t>
      </w:r>
      <w:r w:rsidRPr="00236677">
        <w:rPr>
          <w:rFonts w:ascii="Arial" w:hAnsi="Arial" w:cs="Arial"/>
          <w:color w:val="000000"/>
        </w:rPr>
        <w:tab/>
        <w:t>28,0 m²</w:t>
      </w:r>
    </w:p>
    <w:p w14:paraId="08DD685B" w14:textId="77777777" w:rsidR="00D761B2" w:rsidRDefault="00D761B2" w:rsidP="00962436">
      <w:pPr>
        <w:pStyle w:val="Bezodstpw"/>
        <w:spacing w:line="360" w:lineRule="auto"/>
        <w:rPr>
          <w:rFonts w:ascii="Arial" w:hAnsi="Arial" w:cs="Arial"/>
          <w:b/>
          <w:color w:val="000000"/>
          <w:sz w:val="24"/>
          <w:u w:val="single"/>
        </w:rPr>
      </w:pPr>
    </w:p>
    <w:p w14:paraId="2C5FDDDC" w14:textId="73DC8FC9" w:rsidR="00962436" w:rsidRDefault="00544FA5" w:rsidP="00962436">
      <w:pPr>
        <w:pStyle w:val="Bezodstpw"/>
        <w:spacing w:line="360" w:lineRule="auto"/>
        <w:rPr>
          <w:rFonts w:ascii="Arial" w:hAnsi="Arial" w:cs="Arial"/>
          <w:b/>
          <w:color w:val="000000"/>
          <w:sz w:val="24"/>
          <w:u w:val="single"/>
        </w:rPr>
      </w:pPr>
      <w:r>
        <w:rPr>
          <w:rFonts w:ascii="Arial" w:hAnsi="Arial" w:cs="Arial"/>
          <w:b/>
          <w:color w:val="000000"/>
          <w:sz w:val="24"/>
          <w:u w:val="single"/>
        </w:rPr>
        <w:t>4.</w:t>
      </w:r>
      <w:r w:rsidR="00962436">
        <w:rPr>
          <w:rFonts w:ascii="Arial" w:hAnsi="Arial" w:cs="Arial"/>
          <w:b/>
          <w:color w:val="000000"/>
          <w:sz w:val="24"/>
          <w:u w:val="single"/>
        </w:rPr>
        <w:t xml:space="preserve">3. </w:t>
      </w:r>
      <w:r w:rsidR="00962436" w:rsidRPr="0053550A">
        <w:rPr>
          <w:rFonts w:ascii="Arial" w:hAnsi="Arial" w:cs="Arial"/>
          <w:b/>
          <w:color w:val="000000"/>
          <w:sz w:val="24"/>
          <w:u w:val="single"/>
        </w:rPr>
        <w:t xml:space="preserve">Wykaz </w:t>
      </w:r>
      <w:r w:rsidR="007B4FF8">
        <w:rPr>
          <w:rFonts w:ascii="Arial" w:hAnsi="Arial" w:cs="Arial"/>
          <w:b/>
          <w:color w:val="000000"/>
          <w:sz w:val="24"/>
          <w:u w:val="single"/>
        </w:rPr>
        <w:t>obiektów małej architektury</w:t>
      </w:r>
      <w:r w:rsidR="00962436" w:rsidRPr="0053550A">
        <w:rPr>
          <w:rFonts w:ascii="Arial" w:hAnsi="Arial" w:cs="Arial"/>
          <w:b/>
          <w:color w:val="000000"/>
          <w:sz w:val="24"/>
          <w:u w:val="single"/>
        </w:rPr>
        <w:t>:</w:t>
      </w:r>
    </w:p>
    <w:tbl>
      <w:tblPr>
        <w:tblStyle w:val="Tabela-Siatka"/>
        <w:tblW w:w="9288" w:type="dxa"/>
        <w:tblLayout w:type="fixed"/>
        <w:tblLook w:val="04A0" w:firstRow="1" w:lastRow="0" w:firstColumn="1" w:lastColumn="0" w:noHBand="0" w:noVBand="1"/>
      </w:tblPr>
      <w:tblGrid>
        <w:gridCol w:w="5070"/>
        <w:gridCol w:w="4218"/>
      </w:tblGrid>
      <w:tr w:rsidR="00981F47" w14:paraId="012FDAD8" w14:textId="77777777" w:rsidTr="00553459">
        <w:trPr>
          <w:trHeight w:val="557"/>
        </w:trPr>
        <w:tc>
          <w:tcPr>
            <w:tcW w:w="5070" w:type="dxa"/>
          </w:tcPr>
          <w:p w14:paraId="68824FEE" w14:textId="77777777" w:rsidR="008D0555" w:rsidRPr="00F0527F" w:rsidRDefault="008D0555" w:rsidP="008D0555">
            <w:p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1</w:t>
            </w:r>
            <w:r w:rsidRPr="00F0527F"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. Trampolina 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– 2 szt.</w:t>
            </w:r>
          </w:p>
          <w:p w14:paraId="6A415A24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0527F">
              <w:rPr>
                <w:rFonts w:ascii="Arial" w:eastAsia="F2" w:hAnsi="Arial" w:cs="Arial"/>
                <w:sz w:val="18"/>
                <w:szCs w:val="18"/>
              </w:rPr>
              <w:t>maksimum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1,50 x 1,50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682BFA81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0527F">
              <w:rPr>
                <w:rFonts w:ascii="Arial" w:eastAsia="F2" w:hAnsi="Arial" w:cs="Arial"/>
                <w:sz w:val="18"/>
                <w:szCs w:val="18"/>
              </w:rPr>
              <w:t xml:space="preserve"> maksimum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4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,00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4,00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0ABC2665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F0527F">
              <w:rPr>
                <w:rFonts w:ascii="Arial" w:eastAsia="F2" w:hAnsi="Arial" w:cs="Arial"/>
                <w:sz w:val="18"/>
                <w:szCs w:val="18"/>
              </w:rPr>
              <w:t>maksimum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90 cm</w:t>
            </w:r>
          </w:p>
          <w:p w14:paraId="6F19A237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 na gruncie płaskim na głębokości 100 cm, beton klasy min. B-20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45711AA8" w14:textId="77777777" w:rsidR="008D0555" w:rsidRPr="0094493A" w:rsidRDefault="008D0555" w:rsidP="008D0555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94493A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94493A">
              <w:rPr>
                <w:rFonts w:ascii="Arial" w:hAnsi="Arial" w:cs="Arial"/>
                <w:sz w:val="18"/>
                <w:szCs w:val="18"/>
              </w:rPr>
              <w:t>1176-1:2017-12</w:t>
            </w:r>
          </w:p>
          <w:p w14:paraId="1F18707B" w14:textId="77777777" w:rsidR="008D0555" w:rsidRPr="00F0527F" w:rsidRDefault="008D0555" w:rsidP="008D0555">
            <w:pPr>
              <w:tabs>
                <w:tab w:val="center" w:pos="2427"/>
              </w:tabs>
              <w:spacing w:before="1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F0527F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  <w:r>
              <w:rPr>
                <w:rFonts w:ascii="Arial" w:eastAsia="Arial" w:hAnsi="Arial" w:cs="Arial"/>
                <w:bCs/>
                <w:sz w:val="18"/>
                <w:szCs w:val="18"/>
              </w:rPr>
              <w:tab/>
            </w:r>
          </w:p>
          <w:p w14:paraId="079FE32C" w14:textId="77777777" w:rsidR="008D0555" w:rsidRPr="00F0527F" w:rsidRDefault="008D0555" w:rsidP="008D0555">
            <w:pPr>
              <w:pStyle w:val="Akapitzlist"/>
              <w:widowControl w:val="0"/>
              <w:numPr>
                <w:ilvl w:val="0"/>
                <w:numId w:val="31"/>
              </w:numPr>
              <w:suppressAutoHyphens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 xml:space="preserve">Konstrukcja wykonana z ocynkowanej ogniowo stali, montowana pod powierzchnią gruntu, </w:t>
            </w:r>
          </w:p>
          <w:p w14:paraId="1BDAC336" w14:textId="77777777" w:rsidR="008D0555" w:rsidRPr="00F0527F" w:rsidRDefault="008D0555" w:rsidP="008D0555">
            <w:pPr>
              <w:pStyle w:val="Akapitzlist"/>
              <w:widowControl w:val="0"/>
              <w:numPr>
                <w:ilvl w:val="0"/>
                <w:numId w:val="31"/>
              </w:numPr>
              <w:suppressAutoHyphens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 xml:space="preserve">Krawędzie obłożone gumowym obrzeżem - barwionym powierzchniowo SBR, przyklejanym do ramy konstrukcji, </w:t>
            </w:r>
          </w:p>
          <w:p w14:paraId="327FB93F" w14:textId="77777777" w:rsidR="008D0555" w:rsidRPr="00F0527F" w:rsidRDefault="008D0555" w:rsidP="008D0555">
            <w:pPr>
              <w:pStyle w:val="Akapitzlist"/>
              <w:widowControl w:val="0"/>
              <w:numPr>
                <w:ilvl w:val="0"/>
                <w:numId w:val="31"/>
              </w:numPr>
              <w:suppressAutoHyphens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 xml:space="preserve">Mata do skakania wykonana z poliamidowych lameli, nawleczonych na linę ze stali nierdzewnej, </w:t>
            </w:r>
          </w:p>
          <w:p w14:paraId="68F27C6D" w14:textId="77777777" w:rsidR="008D0555" w:rsidRPr="00F0527F" w:rsidRDefault="008D0555" w:rsidP="008D0555">
            <w:pPr>
              <w:pStyle w:val="Akapitzlist"/>
              <w:numPr>
                <w:ilvl w:val="0"/>
                <w:numId w:val="31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Mocowanie wewnątrz konstrukcji na wytrzymałych ocynkowanych sprężynach,</w:t>
            </w:r>
          </w:p>
          <w:p w14:paraId="399C59EF" w14:textId="77777777" w:rsidR="008D0555" w:rsidRPr="00F0527F" w:rsidRDefault="008D0555" w:rsidP="008D0555">
            <w:pPr>
              <w:pStyle w:val="Akapitzlist"/>
              <w:numPr>
                <w:ilvl w:val="0"/>
                <w:numId w:val="31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Kolorystyka: uzgodnić z Zamawiającym.</w:t>
            </w:r>
          </w:p>
          <w:p w14:paraId="28C813EB" w14:textId="4BE31128" w:rsidR="00981F47" w:rsidRPr="003C4BC2" w:rsidRDefault="00981F47" w:rsidP="00DF3552">
            <w:pPr>
              <w:widowControl w:val="0"/>
              <w:suppressAutoHyphens/>
              <w:spacing w:line="276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5F1A9A20" w14:textId="1A97955E" w:rsidR="00B30B06" w:rsidRPr="00B30B06" w:rsidRDefault="00B30B06" w:rsidP="0023501E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>Rzut</w:t>
            </w:r>
          </w:p>
          <w:p w14:paraId="2159414C" w14:textId="550B4800" w:rsidR="0023501E" w:rsidRPr="00D761B2" w:rsidRDefault="008D0555" w:rsidP="0023501E">
            <w:pPr>
              <w:widowControl w:val="0"/>
              <w:suppressAutoHyphens/>
              <w:spacing w:line="360" w:lineRule="auto"/>
              <w:jc w:val="both"/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0274829E" wp14:editId="4B96467A">
                  <wp:extent cx="1620488" cy="1540565"/>
                  <wp:effectExtent l="0" t="0" r="0" b="2540"/>
                  <wp:docPr id="2" name="Obraz 2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635" b="5750"/>
                          <a:stretch/>
                        </pic:blipFill>
                        <pic:spPr bwMode="auto">
                          <a:xfrm>
                            <a:off x="0" y="0"/>
                            <a:ext cx="1622667" cy="1542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0A54359" w14:textId="5D6D2A68" w:rsidR="0023501E" w:rsidRDefault="00B30B06" w:rsidP="00120AA0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>Wizualizacja</w:t>
            </w:r>
            <w:r w:rsidR="003D701D">
              <w:rPr>
                <w:rFonts w:ascii="Arial" w:eastAsia="F2" w:hAnsi="Arial" w:cs="Arial"/>
                <w:b/>
                <w:bCs/>
                <w:sz w:val="20"/>
                <w:szCs w:val="20"/>
              </w:rPr>
              <w:pict w14:anchorId="442B6D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5.75pt;height:108.85pt">
                  <v:imagedata r:id="rId11" o:title="ce4b-22121s" croptop="11810f" cropbottom="10556f" cropright="-317f"/>
                </v:shape>
              </w:pict>
            </w:r>
          </w:p>
          <w:p w14:paraId="2134FAED" w14:textId="3EA8EC44" w:rsidR="00D761B2" w:rsidRPr="00B30B06" w:rsidRDefault="00B30B06" w:rsidP="00B30B06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3558F520" w14:textId="77777777" w:rsidR="008D0555" w:rsidRDefault="008D0555" w:rsidP="008D0555">
            <w:pPr>
              <w:spacing w:before="11"/>
              <w:jc w:val="both"/>
              <w:rPr>
                <w:noProof/>
              </w:rPr>
            </w:pPr>
            <w:r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67914DFD" wp14:editId="4C69DC85">
                  <wp:extent cx="2543175" cy="809625"/>
                  <wp:effectExtent l="0" t="0" r="9525" b="9525"/>
                  <wp:docPr id="32" name="Obraz 32" descr="fundament trampol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fundament trampol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B0D6DF" w14:textId="143DAC97" w:rsidR="00D761B2" w:rsidRDefault="008D0555" w:rsidP="008D0555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85139A" w14:paraId="5A31B984" w14:textId="77777777" w:rsidTr="00553459">
        <w:trPr>
          <w:trHeight w:val="557"/>
        </w:trPr>
        <w:tc>
          <w:tcPr>
            <w:tcW w:w="5070" w:type="dxa"/>
          </w:tcPr>
          <w:p w14:paraId="37FAA26E" w14:textId="77777777" w:rsidR="008D0555" w:rsidRDefault="008D0555" w:rsidP="008D0555">
            <w:p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2. Huśtawka warkocz</w:t>
            </w:r>
          </w:p>
          <w:p w14:paraId="25363127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0527F">
              <w:rPr>
                <w:rFonts w:ascii="Arial" w:eastAsia="F2" w:hAnsi="Arial" w:cs="Arial"/>
                <w:sz w:val="18"/>
                <w:szCs w:val="18"/>
              </w:rPr>
              <w:t>maksimum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3,10 x 4,90 x 2,70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2B085AD1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0527F">
              <w:rPr>
                <w:rFonts w:ascii="Arial" w:eastAsia="F2" w:hAnsi="Arial" w:cs="Arial"/>
                <w:sz w:val="18"/>
                <w:szCs w:val="18"/>
              </w:rPr>
              <w:t xml:space="preserve"> maksimum</w:t>
            </w:r>
            <w:r>
              <w:rPr>
                <w:rFonts w:ascii="Arial" w:eastAsia="F2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1,75 x 7,72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22E8F642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F0527F">
              <w:rPr>
                <w:rFonts w:ascii="Arial" w:eastAsia="F2" w:hAnsi="Arial" w:cs="Arial"/>
                <w:sz w:val="18"/>
                <w:szCs w:val="18"/>
              </w:rPr>
              <w:t>maksimum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130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5E3BF4DA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 na grunc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ie płaskim na głębokości 80/70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 beton klasy min. B-20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3D2D35D9" w14:textId="77777777" w:rsidR="008D0555" w:rsidRPr="00F0527F" w:rsidRDefault="008D0555" w:rsidP="008D0555">
            <w:pPr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F0527F">
              <w:rPr>
                <w:rFonts w:ascii="Arial" w:hAnsi="Arial" w:cs="Arial"/>
                <w:sz w:val="18"/>
                <w:szCs w:val="18"/>
              </w:rPr>
              <w:t>1176-1:2017-12</w:t>
            </w:r>
          </w:p>
          <w:p w14:paraId="0A7799D5" w14:textId="77777777" w:rsidR="008D0555" w:rsidRPr="00F0527F" w:rsidRDefault="008D0555" w:rsidP="008D0555">
            <w:pPr>
              <w:spacing w:before="1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F0527F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2955253F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 xml:space="preserve">Konstrukcja stalowa o profilu </w:t>
            </w:r>
            <w:r>
              <w:rPr>
                <w:rFonts w:ascii="Arial" w:hAnsi="Arial" w:cs="Arial"/>
                <w:sz w:val="18"/>
                <w:szCs w:val="18"/>
              </w:rPr>
              <w:t xml:space="preserve">min. </w:t>
            </w:r>
            <w:r w:rsidRPr="00B92145">
              <w:rPr>
                <w:rFonts w:ascii="Arial" w:hAnsi="Arial" w:cs="Arial"/>
                <w:sz w:val="18"/>
                <w:szCs w:val="18"/>
              </w:rPr>
              <w:t xml:space="preserve">100 x 100 mm cynkowana ogniowo i malowana proszkowo lub cynkowana </w:t>
            </w:r>
            <w:r>
              <w:rPr>
                <w:rFonts w:ascii="Arial" w:hAnsi="Arial" w:cs="Arial"/>
                <w:sz w:val="18"/>
                <w:szCs w:val="18"/>
              </w:rPr>
              <w:t>proszkowo i malowana proszkowo,</w:t>
            </w:r>
          </w:p>
          <w:p w14:paraId="4282A373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 xml:space="preserve">Elementy konstrukcyjne stalowe cynkowane ogniowo i malowane proszkowo lub cynkowane proszkowo i malowane proszkowo lub ze stali nierdzewnej, </w:t>
            </w:r>
          </w:p>
          <w:p w14:paraId="28C54A25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 xml:space="preserve">Liny stalowe w oplocie polipropylenowym, łączone trwałymi elementami z tworzywa sztucznego, stali nierdzewnej lub aluminium, </w:t>
            </w:r>
          </w:p>
          <w:p w14:paraId="33BA3F57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>Atestowana, solidna lina polipropylenowa</w:t>
            </w:r>
            <w:r>
              <w:rPr>
                <w:rFonts w:ascii="Arial" w:hAnsi="Arial" w:cs="Arial"/>
                <w:sz w:val="18"/>
                <w:szCs w:val="18"/>
              </w:rPr>
              <w:t xml:space="preserve"> min.</w:t>
            </w:r>
            <w:r w:rsidRPr="00B92145">
              <w:rPr>
                <w:rFonts w:ascii="Arial" w:hAnsi="Arial" w:cs="Arial"/>
                <w:sz w:val="18"/>
                <w:szCs w:val="18"/>
              </w:rPr>
              <w:t xml:space="preserve"> 140 x 140 mm, </w:t>
            </w:r>
          </w:p>
          <w:p w14:paraId="0B1CB48A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 xml:space="preserve">Łańcuchy ze stali nierdzewnej, kalibrowane, uniemożliwiające zakleszczenie palców, </w:t>
            </w:r>
          </w:p>
          <w:p w14:paraId="6746D3FE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lastRenderedPageBreak/>
              <w:t xml:space="preserve">Zawiesia ze stali nierdzewnej, </w:t>
            </w:r>
          </w:p>
          <w:p w14:paraId="233FAA84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 xml:space="preserve">Śruby ze stali nierdzewnej i/lub śruby zakryte plastikowymi kapslami, </w:t>
            </w:r>
          </w:p>
          <w:p w14:paraId="3C1BCB03" w14:textId="77777777" w:rsidR="00236677" w:rsidRPr="00236677" w:rsidRDefault="008D0555" w:rsidP="00236677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>Bezpieczne zaślepki na górze konstrukcji wykonane z gumy lub polipropylenu,</w:t>
            </w:r>
          </w:p>
          <w:p w14:paraId="6B03E9BD" w14:textId="1147F6A7" w:rsidR="0085139A" w:rsidRPr="00236677" w:rsidRDefault="008D0555" w:rsidP="00236677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236677">
              <w:rPr>
                <w:rFonts w:ascii="Arial" w:hAnsi="Arial" w:cs="Arial"/>
                <w:sz w:val="18"/>
                <w:szCs w:val="18"/>
              </w:rPr>
              <w:t>Kolorystyka urządzenia: uzgodnić z Zamawiającym</w:t>
            </w:r>
            <w:r w:rsidRPr="00236677">
              <w:rPr>
                <w:rFonts w:ascii="Arial" w:eastAsia="F2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4218" w:type="dxa"/>
          </w:tcPr>
          <w:p w14:paraId="7B845E25" w14:textId="77777777" w:rsidR="0085139A" w:rsidRDefault="0085139A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lastRenderedPageBreak/>
              <w:t>Rzut</w:t>
            </w:r>
          </w:p>
          <w:p w14:paraId="251B86A3" w14:textId="444A0586" w:rsidR="00B30B06" w:rsidRPr="00B30B06" w:rsidRDefault="008D0555" w:rsidP="0085139A">
            <w:pPr>
              <w:widowControl w:val="0"/>
              <w:suppressAutoHyphens/>
              <w:spacing w:line="360" w:lineRule="auto"/>
              <w:jc w:val="both"/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3AC5A342" wp14:editId="3AB74D41">
                  <wp:extent cx="1509505" cy="2562648"/>
                  <wp:effectExtent l="6985" t="0" r="2540" b="2540"/>
                  <wp:docPr id="8" name="Obraz 8" descr="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520574" cy="2581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C2BF5E" w14:textId="77777777" w:rsidR="00B30B06" w:rsidRDefault="00B30B06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5834633F" w14:textId="77777777" w:rsidR="00B30B06" w:rsidRDefault="00B30B06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6CD04984" w14:textId="77777777" w:rsidR="00B30B06" w:rsidRDefault="00B30B06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0DA140CC" w14:textId="77777777" w:rsidR="00B30B06" w:rsidRDefault="00B30B06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7E3F7EB0" w14:textId="77777777" w:rsidR="00B30B06" w:rsidRDefault="00B30B06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682AA46A" w14:textId="46F254C4" w:rsidR="00B30B06" w:rsidRPr="00B30B06" w:rsidRDefault="00B30B06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lastRenderedPageBreak/>
              <w:t>Wizualizacja</w:t>
            </w:r>
          </w:p>
          <w:p w14:paraId="50018E35" w14:textId="2C08F4C1" w:rsidR="0085139A" w:rsidRDefault="008D0555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5F599A9D" wp14:editId="4D1CE283">
                  <wp:extent cx="2532792" cy="1759061"/>
                  <wp:effectExtent l="0" t="0" r="1270" b="0"/>
                  <wp:docPr id="4" name="Obraz 4" descr="c359-st0521c11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359-st0521c11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264" b="13285"/>
                          <a:stretch/>
                        </pic:blipFill>
                        <pic:spPr bwMode="auto">
                          <a:xfrm>
                            <a:off x="0" y="0"/>
                            <a:ext cx="2533650" cy="1759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BA31DBB" w14:textId="5BB8609B" w:rsidR="00D761B2" w:rsidRPr="00D761B2" w:rsidRDefault="0085139A" w:rsidP="00D761B2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57C010FB" w14:textId="1142DD46" w:rsidR="008D0555" w:rsidRDefault="008D0555" w:rsidP="008D0555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05A2F5E5" wp14:editId="7D7CDCA8">
                  <wp:extent cx="1222513" cy="1241225"/>
                  <wp:effectExtent l="0" t="0" r="0" b="0"/>
                  <wp:docPr id="7" name="Obraz 7" descr="fundament warkoc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fundament warkoc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015" cy="1251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2AEF79" w14:textId="3A2A0FCB" w:rsidR="0085139A" w:rsidRPr="00B30B06" w:rsidRDefault="008D0555" w:rsidP="00B30B0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85139A" w14:paraId="7A8BFE6E" w14:textId="77777777" w:rsidTr="00553459">
        <w:trPr>
          <w:trHeight w:val="557"/>
        </w:trPr>
        <w:tc>
          <w:tcPr>
            <w:tcW w:w="5070" w:type="dxa"/>
          </w:tcPr>
          <w:p w14:paraId="689EF361" w14:textId="77777777" w:rsidR="00E31E95" w:rsidRDefault="009B41FA" w:rsidP="00E31E95">
            <w:pPr>
              <w:widowControl w:val="0"/>
              <w:suppressAutoHyphens/>
              <w:spacing w:line="276" w:lineRule="auto"/>
              <w:jc w:val="both"/>
              <w:rPr>
                <w:rFonts w:ascii="Arial" w:eastAsia="F2" w:hAnsi="Arial" w:cs="Arial"/>
                <w:b/>
                <w:bCs/>
                <w:kern w:val="1"/>
                <w:sz w:val="18"/>
                <w:szCs w:val="18"/>
              </w:rPr>
            </w:pPr>
            <w:r w:rsidRPr="001013EE">
              <w:rPr>
                <w:rFonts w:ascii="Arial" w:eastAsia="F2" w:hAnsi="Arial" w:cs="Arial"/>
                <w:b/>
                <w:bCs/>
                <w:sz w:val="18"/>
                <w:szCs w:val="18"/>
              </w:rPr>
              <w:lastRenderedPageBreak/>
              <w:t xml:space="preserve">3. Zestaw zabawowy </w:t>
            </w:r>
            <w:r w:rsidR="008D0555" w:rsidRPr="001013EE">
              <w:rPr>
                <w:rFonts w:ascii="Arial" w:eastAsia="F2" w:hAnsi="Arial" w:cs="Arial"/>
                <w:b/>
                <w:bCs/>
                <w:sz w:val="18"/>
                <w:szCs w:val="18"/>
              </w:rPr>
              <w:t>wielofunkcyjny</w:t>
            </w:r>
          </w:p>
          <w:p w14:paraId="086EBDC1" w14:textId="34EBBF6F" w:rsidR="004905B2" w:rsidRPr="004905B2" w:rsidRDefault="004905B2" w:rsidP="00E31E95">
            <w:pPr>
              <w:widowControl w:val="0"/>
              <w:suppressAutoHyphens/>
              <w:spacing w:line="276" w:lineRule="auto"/>
              <w:jc w:val="both"/>
              <w:rPr>
                <w:rFonts w:ascii="Arial" w:eastAsia="F2" w:hAnsi="Arial" w:cs="Arial"/>
                <w:b/>
                <w:bCs/>
                <w:kern w:val="1"/>
                <w:sz w:val="18"/>
                <w:szCs w:val="18"/>
              </w:rPr>
            </w:pP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Elementy składowe:</w:t>
            </w:r>
          </w:p>
          <w:p w14:paraId="1B724299" w14:textId="0A0176EE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wieża z dachem dwuspadowym min. 1 szt.</w:t>
            </w:r>
          </w:p>
          <w:p w14:paraId="0971A4E1" w14:textId="753C4B98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wieża bez dachu min. 2 szt.</w:t>
            </w:r>
          </w:p>
          <w:p w14:paraId="67CEEF2D" w14:textId="75A99A55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>-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podesty kwadratowe min. 3 szt. na różnych wysokościach : </w:t>
            </w: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>.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150, 180 cm</w:t>
            </w:r>
          </w:p>
          <w:p w14:paraId="08BA8E55" w14:textId="6E0CA1D7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>-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przejście linowe skośne zabudowany z obu stron linami łączące podesty o wysokości 150 i 180cm min. 1 szt.</w:t>
            </w:r>
          </w:p>
          <w:p w14:paraId="77F30574" w14:textId="06929802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zjazd strażacki z podestu 180 cm min. 1 szt.</w:t>
            </w:r>
          </w:p>
          <w:p w14:paraId="41252448" w14:textId="40DE3235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zjeżdżalnia z podestu o wysokości 150 cm min. 1 szt.</w:t>
            </w:r>
          </w:p>
          <w:p w14:paraId="48EDC2C9" w14:textId="716FE464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ścianka wspinaczkowa z otworami na podest 150 cm min. 1 szt.</w:t>
            </w:r>
          </w:p>
          <w:p w14:paraId="645670AF" w14:textId="5097FA73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ścianka wspinaczkowa linowa min. 1 szt.</w:t>
            </w:r>
          </w:p>
          <w:p w14:paraId="632DD758" w14:textId="6C99CFA1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ścianka wspinaczkowa z pełnymi kamieniami min.1 szt.</w:t>
            </w:r>
          </w:p>
          <w:p w14:paraId="70AB28C7" w14:textId="63BF44B4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drabinka pionowa stalowa min.1 szt.</w:t>
            </w:r>
          </w:p>
          <w:p w14:paraId="71484404" w14:textId="3BBB98EA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drabinka pionowa linowa min. 1 szt.</w:t>
            </w:r>
          </w:p>
          <w:p w14:paraId="7C6632AE" w14:textId="26E61596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pionowa lina z koralikami do wspinania min. 1 szt.</w:t>
            </w:r>
          </w:p>
          <w:p w14:paraId="77B32655" w14:textId="63D6E765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luneta min. 1 szt.</w:t>
            </w:r>
          </w:p>
          <w:p w14:paraId="2ED28517" w14:textId="4677E79B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elementy manipulacyjne min. 4 szt. w tym : tablica do rysowania min. 1 szt., panel sklepik min. 1 szt., panel muzyczny bębenki min. 1 szt., panel ster z mapą skarbów min. 1 szt.</w:t>
            </w:r>
          </w:p>
          <w:p w14:paraId="233FF174" w14:textId="77777777" w:rsidR="004905B2" w:rsidRDefault="004905B2" w:rsidP="009B41F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</w:p>
          <w:p w14:paraId="77F6537F" w14:textId="2D376417" w:rsidR="009B41FA" w:rsidRPr="001013EE" w:rsidRDefault="009B41FA" w:rsidP="009B41F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 w:rsidR="001013EE"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3,56 x 4,00 x 3,73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3FEE3555" w14:textId="004D55DF" w:rsidR="009B41FA" w:rsidRPr="001013EE" w:rsidRDefault="009B41FA" w:rsidP="009B41F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 w:rsidR="001013EE" w:rsidRPr="001013EE">
              <w:rPr>
                <w:rFonts w:ascii="Arial" w:eastAsia="F2" w:hAnsi="Arial" w:cs="Arial"/>
                <w:sz w:val="18"/>
                <w:szCs w:val="18"/>
              </w:rPr>
              <w:t>6,81 x 7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,70 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m</w:t>
            </w:r>
          </w:p>
          <w:p w14:paraId="5BB7EA4E" w14:textId="124EB5C7" w:rsidR="009B41FA" w:rsidRPr="001013EE" w:rsidRDefault="009B41FA" w:rsidP="009B41F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="001013EE"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2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20 cm</w:t>
            </w:r>
          </w:p>
          <w:p w14:paraId="39A49A69" w14:textId="77777777" w:rsidR="009B41FA" w:rsidRPr="001013EE" w:rsidRDefault="009B41FA" w:rsidP="009B41F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Kotwienie na gruncie płaskim na głębokości min. 60 cm, </w:t>
            </w:r>
          </w:p>
          <w:p w14:paraId="7AC49372" w14:textId="77777777" w:rsidR="009B41FA" w:rsidRPr="001013EE" w:rsidRDefault="009B41FA" w:rsidP="009B41FA">
            <w:pPr>
              <w:autoSpaceDE w:val="0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1013EE">
              <w:rPr>
                <w:rFonts w:ascii="Arial" w:hAnsi="Arial" w:cs="Arial"/>
                <w:sz w:val="18"/>
                <w:szCs w:val="18"/>
              </w:rPr>
              <w:t>1176-1:2017-12</w:t>
            </w:r>
          </w:p>
          <w:p w14:paraId="68626EC2" w14:textId="77777777" w:rsidR="004905B2" w:rsidRPr="00351C06" w:rsidRDefault="004905B2" w:rsidP="009B41FA">
            <w:pPr>
              <w:autoSpaceDE w:val="0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</w:p>
          <w:p w14:paraId="1BA1A715" w14:textId="77777777" w:rsidR="009B41FA" w:rsidRPr="00351C06" w:rsidRDefault="009B41FA" w:rsidP="009B41FA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51E8E617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Konstrukcja stalowa o profilu min. 80 x 80 mm cynkowana proszkowo i malowana proszkowo lub ze stali nierdzewnej,</w:t>
            </w:r>
          </w:p>
          <w:p w14:paraId="181ABDF9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Podesty/platformy oraz ścianki wspinaczkowe wykonane z antypoślizgowej, trwałej,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 xml:space="preserve">wodoodpornej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lastRenderedPageBreak/>
              <w:t>płyty HPL, odpornej na działanie warunków atmosferycznych,</w:t>
            </w:r>
          </w:p>
          <w:p w14:paraId="4C95BD62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Dachy i osłony wykonane z płyty HDPE, odpornej na działanie warunków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atmosferycznych,</w:t>
            </w:r>
          </w:p>
          <w:p w14:paraId="06E94004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 xml:space="preserve">Ślizgi wykonane ze stali nierdzewnej z burtami 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br/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z płyty HDPE, odpornej na działanie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warunków atmosferycznych,</w:t>
            </w:r>
          </w:p>
          <w:p w14:paraId="02BB3234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Zjazd strażacki wykonany ze stali nierdzewnej,</w:t>
            </w:r>
          </w:p>
          <w:p w14:paraId="537A33AD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>
              <w:rPr>
                <w:rFonts w:ascii="Arial" w:eastAsia="DejaVuSansCondensed" w:hAnsi="Arial" w:cs="Arial"/>
                <w:sz w:val="18"/>
                <w:szCs w:val="18"/>
              </w:rPr>
              <w:t>T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ablice do rysowania wykonane z płyty HPL, odpornej na działanie warunków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atmosferycznych,</w:t>
            </w:r>
          </w:p>
          <w:p w14:paraId="758C2D75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Panele muzyczne wykonane z płyty HPL, odpornej na działanie warunków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atmosferycznych,</w:t>
            </w:r>
          </w:p>
          <w:p w14:paraId="73D6D0BC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Luneta wykonana ze stali nierdzewnej oraz płyty HDPE, odpornej na działanie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warunkó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>w atmosferycznych,</w:t>
            </w:r>
          </w:p>
          <w:p w14:paraId="2B4669F8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Ster wykonany z płyty HDPE, odpornej na działanie warunków atmosferycznych,</w:t>
            </w:r>
          </w:p>
          <w:p w14:paraId="3B03291E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Trwałe kamienie wspinaczkowe wykonane z żywicy poliestrowej i wypełniaczy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mineralnych,</w:t>
            </w:r>
          </w:p>
          <w:p w14:paraId="25D20219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Liny stalowe w oplocie polipropylenowym, łączone trwałymi elementami z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tworzywa sztucznego, stali nierdzewnej lub aluminium,</w:t>
            </w:r>
          </w:p>
          <w:p w14:paraId="7E0B0AE0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Drabinki wykonane ze stalowych lin w oplocie polipropylenowym oraz szczebli z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tworzywa sztucznego,</w:t>
            </w:r>
          </w:p>
          <w:p w14:paraId="31C302C3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Łańcuchy ze stali nierdzewnej, kalibrowane, uniemożliwiające zakleszczenie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palców,</w:t>
            </w:r>
          </w:p>
          <w:p w14:paraId="419F6AE6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Drążki, poręcze ze stali nierdzewnej,</w:t>
            </w:r>
          </w:p>
          <w:p w14:paraId="323C0AC6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Śruby/wkręty zakryte plastikowymi kapslami i/lub śruby ze stali nierdzewnej,</w:t>
            </w:r>
          </w:p>
          <w:p w14:paraId="623453FC" w14:textId="77777777" w:rsidR="0085139A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Bezpieczne zaślepki na górze konstrukcji wykonane z gumy lub polipropylenu,</w:t>
            </w:r>
          </w:p>
          <w:p w14:paraId="5C30ABFF" w14:textId="7E08BCF7" w:rsidR="00E31E95" w:rsidRPr="00E31E95" w:rsidRDefault="00E31E95" w:rsidP="00E31E95">
            <w:pPr>
              <w:pStyle w:val="Akapitzlist"/>
              <w:numPr>
                <w:ilvl w:val="0"/>
                <w:numId w:val="33"/>
              </w:numPr>
              <w:autoSpaceDE w:val="0"/>
              <w:spacing w:after="200" w:line="276" w:lineRule="auto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Kolor</w:t>
            </w:r>
            <w:r>
              <w:rPr>
                <w:rFonts w:ascii="Arial" w:hAnsi="Arial" w:cs="Arial"/>
                <w:sz w:val="18"/>
                <w:szCs w:val="18"/>
              </w:rPr>
              <w:t>ystyka: uzgodnić z Zamawiającym</w:t>
            </w:r>
          </w:p>
        </w:tc>
        <w:tc>
          <w:tcPr>
            <w:tcW w:w="4218" w:type="dxa"/>
          </w:tcPr>
          <w:p w14:paraId="677F1611" w14:textId="77777777" w:rsidR="0085139A" w:rsidRDefault="0085139A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lastRenderedPageBreak/>
              <w:t>Rzut</w:t>
            </w:r>
          </w:p>
          <w:p w14:paraId="0069C219" w14:textId="77E96128" w:rsidR="0085139A" w:rsidRPr="00D761B2" w:rsidRDefault="003D701D" w:rsidP="0085139A">
            <w:pPr>
              <w:widowControl w:val="0"/>
              <w:suppressAutoHyphens/>
              <w:spacing w:line="360" w:lineRule="auto"/>
              <w:jc w:val="both"/>
            </w:pPr>
            <w:r>
              <w:pict w14:anchorId="72525B18">
                <v:shape id="_x0000_i1026" type="#_x0000_t75" style="width:172.45pt;height:185.85pt">
                  <v:imagedata r:id="rId16" o:title="zestaw ded"/>
                </v:shape>
              </w:pict>
            </w:r>
          </w:p>
          <w:p w14:paraId="7447E4D6" w14:textId="77777777" w:rsidR="0085139A" w:rsidRDefault="0085139A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>Wizualizacja</w:t>
            </w:r>
          </w:p>
          <w:p w14:paraId="0522E8F2" w14:textId="212D5922" w:rsidR="0085139A" w:rsidRDefault="003D701D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pict w14:anchorId="41DD522B">
                <v:shape id="_x0000_i1027" type="#_x0000_t75" style="width:150.7pt;height:150.7pt">
                  <v:imagedata r:id="rId17" o:title="17dd-17081s"/>
                </v:shape>
              </w:pict>
            </w:r>
          </w:p>
          <w:p w14:paraId="641D1D9E" w14:textId="47E18A1D" w:rsidR="00A67D30" w:rsidRDefault="003D701D" w:rsidP="0085139A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lastRenderedPageBreak/>
              <w:pict w14:anchorId="43D2436E">
                <v:shape id="_x0000_i1028" type="#_x0000_t75" style="width:165.75pt;height:165.75pt">
                  <v:imagedata r:id="rId18" o:title="9aac-17082s"/>
                </v:shape>
              </w:pict>
            </w:r>
          </w:p>
          <w:p w14:paraId="274F4FE0" w14:textId="77777777" w:rsidR="0085139A" w:rsidRPr="00D27C82" w:rsidRDefault="0085139A" w:rsidP="0085139A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16536245" w14:textId="2D56D541" w:rsidR="008D0555" w:rsidRDefault="008D0555" w:rsidP="008D055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0DF6C89" wp14:editId="683D1566">
                  <wp:extent cx="1679713" cy="1277085"/>
                  <wp:effectExtent l="0" t="0" r="0" b="0"/>
                  <wp:docPr id="12" name="Obraz 12" descr="zestazw state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zestazw state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2650" cy="1294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434A73" w14:textId="17EDA1C6" w:rsidR="0085139A" w:rsidRDefault="008D0555" w:rsidP="008D0555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7F3BA1">
              <w:rPr>
                <w:rFonts w:ascii="Arial" w:hAnsi="Arial" w:cs="Arial"/>
                <w:b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sz w:val="20"/>
                <w:szCs w:val="20"/>
              </w:rPr>
              <w:br/>
            </w:r>
            <w:r w:rsidRPr="007F3BA1">
              <w:rPr>
                <w:rFonts w:ascii="Arial" w:hAnsi="Arial" w:cs="Arial"/>
                <w:b/>
                <w:sz w:val="20"/>
                <w:szCs w:val="20"/>
              </w:rPr>
              <w:t>z zaleceniami producenta</w:t>
            </w:r>
          </w:p>
        </w:tc>
      </w:tr>
      <w:tr w:rsidR="008D0555" w14:paraId="04A7707B" w14:textId="77777777" w:rsidTr="00553459">
        <w:trPr>
          <w:trHeight w:val="557"/>
        </w:trPr>
        <w:tc>
          <w:tcPr>
            <w:tcW w:w="5070" w:type="dxa"/>
          </w:tcPr>
          <w:p w14:paraId="74CEA4DE" w14:textId="73F906B3" w:rsidR="001013EE" w:rsidRPr="001013EE" w:rsidRDefault="001013EE" w:rsidP="001013EE">
            <w:pPr>
              <w:widowControl w:val="0"/>
              <w:suppressAutoHyphens/>
              <w:spacing w:line="276" w:lineRule="auto"/>
              <w:jc w:val="both"/>
              <w:rPr>
                <w:rFonts w:ascii="Arial" w:eastAsia="F2" w:hAnsi="Arial" w:cs="Arial"/>
                <w:b/>
                <w:bCs/>
                <w:kern w:val="1"/>
                <w:sz w:val="18"/>
                <w:szCs w:val="18"/>
              </w:rPr>
            </w:pPr>
            <w:r>
              <w:rPr>
                <w:rFonts w:ascii="Arial" w:eastAsia="F2" w:hAnsi="Arial" w:cs="Arial"/>
                <w:b/>
                <w:bCs/>
                <w:sz w:val="18"/>
                <w:szCs w:val="18"/>
              </w:rPr>
              <w:lastRenderedPageBreak/>
              <w:t>4</w:t>
            </w:r>
            <w:r w:rsidRPr="001013EE">
              <w:rPr>
                <w:rFonts w:ascii="Arial" w:eastAsia="F2" w:hAnsi="Arial" w:cs="Arial"/>
                <w:b/>
                <w:bCs/>
                <w:sz w:val="18"/>
                <w:szCs w:val="18"/>
              </w:rPr>
              <w:t xml:space="preserve">. </w:t>
            </w:r>
            <w:r>
              <w:rPr>
                <w:rFonts w:ascii="Arial" w:eastAsia="F2" w:hAnsi="Arial" w:cs="Arial"/>
                <w:b/>
                <w:bCs/>
                <w:sz w:val="18"/>
                <w:szCs w:val="18"/>
              </w:rPr>
              <w:t>Tor przeszkód</w:t>
            </w:r>
          </w:p>
          <w:p w14:paraId="3697D7CD" w14:textId="40B74A87" w:rsidR="001013EE" w:rsidRPr="001013EE" w:rsidRDefault="001013EE" w:rsidP="001013EE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 w:rsidR="00910A27">
              <w:rPr>
                <w:rFonts w:ascii="Arial" w:eastAsia="F2" w:hAnsi="Arial" w:cs="Arial"/>
                <w:sz w:val="18"/>
                <w:szCs w:val="18"/>
                <w:lang w:eastAsia="pl-PL"/>
              </w:rPr>
              <w:t>3,3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6 x </w:t>
            </w:r>
            <w:r w:rsidR="00910A27">
              <w:rPr>
                <w:rFonts w:ascii="Arial" w:eastAsia="F2" w:hAnsi="Arial" w:cs="Arial"/>
                <w:sz w:val="18"/>
                <w:szCs w:val="18"/>
                <w:lang w:eastAsia="pl-PL"/>
              </w:rPr>
              <w:t>0,43 x 2,23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52F5D770" w14:textId="48B4BE9D" w:rsidR="001013EE" w:rsidRPr="001013EE" w:rsidRDefault="001013EE" w:rsidP="001013EE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 w:rsidR="00910A27">
              <w:rPr>
                <w:rFonts w:ascii="Arial" w:eastAsia="F2" w:hAnsi="Arial" w:cs="Arial"/>
                <w:sz w:val="18"/>
                <w:szCs w:val="18"/>
              </w:rPr>
              <w:t>7,16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 x </w:t>
            </w:r>
            <w:r w:rsidR="00910A27">
              <w:rPr>
                <w:rFonts w:ascii="Arial" w:eastAsia="F2" w:hAnsi="Arial" w:cs="Arial"/>
                <w:sz w:val="18"/>
                <w:szCs w:val="18"/>
              </w:rPr>
              <w:t>4,23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m</w:t>
            </w:r>
          </w:p>
          <w:p w14:paraId="3C56CEE9" w14:textId="34A9EC91" w:rsidR="001013EE" w:rsidRPr="001013EE" w:rsidRDefault="001013EE" w:rsidP="001013EE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>maks</w:t>
            </w:r>
            <w:r w:rsidR="00910A27">
              <w:rPr>
                <w:rFonts w:ascii="Arial" w:eastAsia="F2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>.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20</w:t>
            </w:r>
            <w:r w:rsidR="00910A27">
              <w:rPr>
                <w:rFonts w:ascii="Arial" w:eastAsia="F2" w:hAnsi="Arial" w:cs="Arial"/>
                <w:sz w:val="18"/>
                <w:szCs w:val="18"/>
                <w:lang w:eastAsia="pl-PL"/>
              </w:rPr>
              <w:t>0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694C97B6" w14:textId="768B8970" w:rsidR="001013EE" w:rsidRPr="001013EE" w:rsidRDefault="001013EE" w:rsidP="001013EE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Kotwienie na gruncie płaskim na głębokości </w:t>
            </w:r>
            <w:r w:rsidR="00910A27">
              <w:rPr>
                <w:rFonts w:ascii="Arial" w:eastAsia="F2" w:hAnsi="Arial" w:cs="Arial"/>
                <w:sz w:val="18"/>
                <w:szCs w:val="18"/>
                <w:lang w:eastAsia="pl-PL"/>
              </w:rPr>
              <w:t>min. 8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0 cm, </w:t>
            </w:r>
          </w:p>
          <w:p w14:paraId="3A64FD81" w14:textId="77777777" w:rsidR="001013EE" w:rsidRPr="001013EE" w:rsidRDefault="001013EE" w:rsidP="001013EE">
            <w:pPr>
              <w:autoSpaceDE w:val="0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1013EE">
              <w:rPr>
                <w:rFonts w:ascii="Arial" w:hAnsi="Arial" w:cs="Arial"/>
                <w:sz w:val="18"/>
                <w:szCs w:val="18"/>
              </w:rPr>
              <w:t>1176-1:2017-12</w:t>
            </w:r>
          </w:p>
          <w:p w14:paraId="4F5E1647" w14:textId="77777777" w:rsidR="001013EE" w:rsidRPr="00351C06" w:rsidRDefault="001013EE" w:rsidP="001013EE">
            <w:pPr>
              <w:autoSpaceDE w:val="0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</w:p>
          <w:p w14:paraId="67898884" w14:textId="77777777" w:rsidR="001013EE" w:rsidRPr="00351C06" w:rsidRDefault="001013EE" w:rsidP="001013EE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2FE2B7BE" w14:textId="77777777" w:rsidR="00910A27" w:rsidRDefault="00910A27" w:rsidP="00E31E95">
            <w:pPr>
              <w:pStyle w:val="Akapitzlist"/>
              <w:numPr>
                <w:ilvl w:val="0"/>
                <w:numId w:val="34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 xml:space="preserve">Konstrukcja stalowa o profilu 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min. </w:t>
            </w: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100 x 100 mm cynkowana ogniowo i malowana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proszkowo lub cynkowana proszkowo i malowana proszkowo,</w:t>
            </w:r>
          </w:p>
          <w:p w14:paraId="1136F26E" w14:textId="77777777" w:rsidR="00910A27" w:rsidRDefault="00910A27" w:rsidP="00E31E95">
            <w:pPr>
              <w:pStyle w:val="Akapitzlist"/>
              <w:numPr>
                <w:ilvl w:val="0"/>
                <w:numId w:val="34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Liny stalowe w oplocie polipropylenowym, łączone trwałymi elementami z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tworzywa sztucznego, stali nierdzewnej lub aluminium,</w:t>
            </w:r>
          </w:p>
          <w:p w14:paraId="7E1FFF20" w14:textId="77777777" w:rsidR="00910A27" w:rsidRDefault="00910A27" w:rsidP="00E31E95">
            <w:pPr>
              <w:pStyle w:val="Akapitzlist"/>
              <w:numPr>
                <w:ilvl w:val="0"/>
                <w:numId w:val="34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Łańcuchy ze stali nierdzewnej, kalibrowane, uniemożliwiające zakleszczenie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palców,</w:t>
            </w:r>
          </w:p>
          <w:p w14:paraId="6666FAD9" w14:textId="77777777" w:rsidR="00910A27" w:rsidRDefault="00910A27" w:rsidP="00E31E95">
            <w:pPr>
              <w:pStyle w:val="Akapitzlist"/>
              <w:numPr>
                <w:ilvl w:val="0"/>
                <w:numId w:val="34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Drążki ze stali nierdzewnej,</w:t>
            </w:r>
          </w:p>
          <w:p w14:paraId="3EE7B473" w14:textId="77777777" w:rsidR="00910A27" w:rsidRDefault="00910A27" w:rsidP="00E31E95">
            <w:pPr>
              <w:pStyle w:val="Akapitzlist"/>
              <w:numPr>
                <w:ilvl w:val="0"/>
                <w:numId w:val="34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Śruby ze stali nierdzewnej i/lub śruby zakryte plastikowymi kapslami,</w:t>
            </w:r>
          </w:p>
          <w:p w14:paraId="304648AB" w14:textId="77777777" w:rsidR="008D0555" w:rsidRDefault="00910A27" w:rsidP="00E31E95">
            <w:pPr>
              <w:pStyle w:val="Akapitzlist"/>
              <w:numPr>
                <w:ilvl w:val="0"/>
                <w:numId w:val="34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Bezpieczne zaślepki z polipropylenu,</w:t>
            </w:r>
          </w:p>
          <w:p w14:paraId="135E8232" w14:textId="77777777" w:rsidR="00E31E95" w:rsidRPr="00F0527F" w:rsidRDefault="00E31E95" w:rsidP="00E31E95">
            <w:pPr>
              <w:pStyle w:val="Akapitzlist"/>
              <w:numPr>
                <w:ilvl w:val="0"/>
                <w:numId w:val="34"/>
              </w:numPr>
              <w:autoSpaceDE w:val="0"/>
              <w:spacing w:after="200" w:line="276" w:lineRule="auto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Kolorystyka: uzgodnić z Zamawiającym.</w:t>
            </w:r>
          </w:p>
          <w:p w14:paraId="1D869063" w14:textId="5A027DA9" w:rsidR="00E31E95" w:rsidRPr="00910A27" w:rsidRDefault="00E31E95" w:rsidP="00E31E95">
            <w:pPr>
              <w:pStyle w:val="Akapitzlist"/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</w:p>
        </w:tc>
        <w:tc>
          <w:tcPr>
            <w:tcW w:w="4218" w:type="dxa"/>
          </w:tcPr>
          <w:p w14:paraId="6F2B8CDE" w14:textId="77777777" w:rsidR="00A67D30" w:rsidRDefault="00A67D30" w:rsidP="00A67D30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>Rzut</w:t>
            </w:r>
          </w:p>
          <w:p w14:paraId="74C82618" w14:textId="6CBDBD6A" w:rsidR="00A67D30" w:rsidRPr="00D761B2" w:rsidRDefault="003D701D" w:rsidP="00A67D30">
            <w:pPr>
              <w:widowControl w:val="0"/>
              <w:suppressAutoHyphens/>
              <w:spacing w:line="360" w:lineRule="auto"/>
              <w:jc w:val="both"/>
            </w:pPr>
            <w:r>
              <w:rPr>
                <w:noProof/>
              </w:rPr>
              <w:pict w14:anchorId="13893860">
                <v:shape id="_x0000_i1029" type="#_x0000_t75" style="width:125.6pt;height:162.4pt">
                  <v:imagedata r:id="rId20" o:title="tor przeszkód"/>
                </v:shape>
              </w:pict>
            </w:r>
          </w:p>
          <w:p w14:paraId="3D6A53E4" w14:textId="77777777" w:rsidR="00A67D30" w:rsidRDefault="00A67D30" w:rsidP="00A67D30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>Wizualizacja</w:t>
            </w:r>
          </w:p>
          <w:p w14:paraId="5ABBF8CE" w14:textId="7C8535D3" w:rsidR="00B30B06" w:rsidRPr="00B30B06" w:rsidRDefault="003D701D" w:rsidP="00B30B06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pict w14:anchorId="62F9BEF3">
                <v:shape id="_x0000_i1030" type="#_x0000_t75" style="width:174.15pt;height:127.25pt">
                  <v:imagedata r:id="rId21" o:title="a67e-1605l51" croptop="9245f" cropbottom="8458f"/>
                </v:shape>
              </w:pict>
            </w:r>
          </w:p>
          <w:p w14:paraId="2C63F95C" w14:textId="76D1E9D8" w:rsidR="00A67D30" w:rsidRDefault="00A67D30" w:rsidP="00A67D30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lastRenderedPageBreak/>
              <w:t>Fundament:</w:t>
            </w:r>
          </w:p>
          <w:p w14:paraId="4E672F6C" w14:textId="5D164987" w:rsidR="008D0555" w:rsidRDefault="008D0555" w:rsidP="008D0555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4182B504" wp14:editId="1A12FE2A">
                  <wp:extent cx="1222610" cy="1659835"/>
                  <wp:effectExtent l="0" t="0" r="0" b="0"/>
                  <wp:docPr id="13" name="Obraz 13" descr="funadament netti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funadament netti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564" cy="1665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9189E1" w14:textId="77777777" w:rsidR="00A67D30" w:rsidRDefault="00A67D30" w:rsidP="008D0555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4E5DEF05" w14:textId="67931B52" w:rsidR="008D0555" w:rsidRDefault="008D0555" w:rsidP="008D0555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F54B7C" w14:paraId="01662834" w14:textId="77777777" w:rsidTr="00553459">
        <w:trPr>
          <w:trHeight w:val="557"/>
        </w:trPr>
        <w:tc>
          <w:tcPr>
            <w:tcW w:w="5070" w:type="dxa"/>
          </w:tcPr>
          <w:p w14:paraId="691C05EF" w14:textId="3AFEB89D" w:rsidR="00F54B7C" w:rsidRPr="00910A27" w:rsidRDefault="00910A27" w:rsidP="00F54B7C">
            <w:pPr>
              <w:autoSpaceDE w:val="0"/>
              <w:spacing w:line="276" w:lineRule="auto"/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910A27"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lastRenderedPageBreak/>
              <w:t>5</w:t>
            </w:r>
            <w:r w:rsidR="00F54B7C" w:rsidRPr="00910A27"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. Tablica z regulaminem </w:t>
            </w:r>
            <w:r w:rsidR="00F54B7C" w:rsidRPr="00910A27">
              <w:rPr>
                <w:rFonts w:ascii="Arial" w:hAnsi="Arial" w:cs="Arial"/>
                <w:b/>
                <w:sz w:val="18"/>
                <w:szCs w:val="18"/>
              </w:rPr>
              <w:tab/>
            </w:r>
          </w:p>
          <w:p w14:paraId="731CA0C0" w14:textId="4F037F7B" w:rsidR="00F54B7C" w:rsidRPr="00910A27" w:rsidRDefault="00007078" w:rsidP="00F54B7C">
            <w:pPr>
              <w:autoSpaceDE w:val="0"/>
              <w:spacing w:line="276" w:lineRule="auto"/>
              <w:jc w:val="both"/>
              <w:rPr>
                <w:rFonts w:ascii="Arial" w:eastAsia="F1" w:hAnsi="Arial" w:cs="Arial"/>
                <w:i/>
                <w:iCs/>
                <w:color w:val="000000"/>
                <w:sz w:val="18"/>
                <w:szCs w:val="18"/>
              </w:rPr>
            </w:pPr>
            <w:r w:rsidRPr="00910A27">
              <w:rPr>
                <w:rFonts w:ascii="Arial" w:hAnsi="Arial" w:cs="Arial"/>
                <w:sz w:val="18"/>
                <w:szCs w:val="18"/>
              </w:rPr>
              <w:t>Wymiary urządzenia: maks.</w:t>
            </w:r>
            <w:r w:rsidR="00F54B7C" w:rsidRPr="00910A27">
              <w:rPr>
                <w:rFonts w:ascii="Arial" w:hAnsi="Arial" w:cs="Arial"/>
                <w:sz w:val="18"/>
                <w:szCs w:val="18"/>
              </w:rPr>
              <w:t xml:space="preserve"> 0,5 x 2,0 m</w:t>
            </w:r>
          </w:p>
          <w:p w14:paraId="1C086A2A" w14:textId="053F74EB" w:rsidR="00F54B7C" w:rsidRPr="00910A27" w:rsidRDefault="00F54B7C" w:rsidP="00F54B7C">
            <w:pPr>
              <w:autoSpaceDE w:val="0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910A27">
              <w:rPr>
                <w:rFonts w:ascii="Arial" w:eastAsia="F2" w:hAnsi="Arial" w:cs="Arial"/>
                <w:sz w:val="18"/>
                <w:szCs w:val="18"/>
              </w:rPr>
              <w:t>Fundamentowanie betonem na mokro klasy min. B-25</w:t>
            </w:r>
            <w:r w:rsidR="00B30B06">
              <w:rPr>
                <w:rFonts w:ascii="Arial" w:eastAsia="F2" w:hAnsi="Arial" w:cs="Arial"/>
                <w:sz w:val="18"/>
                <w:szCs w:val="18"/>
              </w:rPr>
              <w:br/>
            </w:r>
            <w:r w:rsidR="001A20D4" w:rsidRPr="00910A27">
              <w:rPr>
                <w:rFonts w:ascii="Arial" w:eastAsia="F2" w:hAnsi="Arial" w:cs="Arial"/>
                <w:sz w:val="18"/>
                <w:szCs w:val="18"/>
              </w:rPr>
              <w:br/>
            </w:r>
            <w:r w:rsidRPr="00910A27">
              <w:rPr>
                <w:rFonts w:ascii="Arial" w:eastAsia="F2" w:hAnsi="Arial" w:cs="Arial"/>
                <w:sz w:val="18"/>
                <w:szCs w:val="18"/>
              </w:rPr>
              <w:tab/>
            </w:r>
          </w:p>
          <w:p w14:paraId="09DD8409" w14:textId="77777777" w:rsidR="00F54B7C" w:rsidRPr="00910A27" w:rsidRDefault="00F54B7C" w:rsidP="00F54B7C">
            <w:pPr>
              <w:autoSpaceDE w:val="0"/>
              <w:spacing w:line="276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910A27">
              <w:rPr>
                <w:rFonts w:ascii="Arial" w:eastAsia="Arial" w:hAnsi="Arial" w:cs="Arial"/>
                <w:sz w:val="18"/>
                <w:szCs w:val="18"/>
              </w:rPr>
              <w:t>Materiały:</w:t>
            </w:r>
          </w:p>
          <w:p w14:paraId="121EF848" w14:textId="49E16203" w:rsidR="00F54B7C" w:rsidRPr="00910A27" w:rsidRDefault="00F54B7C" w:rsidP="00910A27">
            <w:pPr>
              <w:pStyle w:val="Akapitzlist"/>
              <w:numPr>
                <w:ilvl w:val="0"/>
                <w:numId w:val="35"/>
              </w:num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10A27">
              <w:rPr>
                <w:rFonts w:ascii="Arial" w:hAnsi="Arial" w:cs="Arial"/>
                <w:sz w:val="18"/>
                <w:szCs w:val="18"/>
              </w:rPr>
              <w:t xml:space="preserve">Konstrukcja stalowa cynkowana proszkowo </w:t>
            </w:r>
            <w:r w:rsidRPr="00910A27">
              <w:rPr>
                <w:rFonts w:ascii="Arial" w:hAnsi="Arial" w:cs="Arial"/>
                <w:sz w:val="18"/>
                <w:szCs w:val="18"/>
              </w:rPr>
              <w:br/>
              <w:t xml:space="preserve">i malowana proszkowo, </w:t>
            </w:r>
          </w:p>
          <w:p w14:paraId="49279FAC" w14:textId="253A4003" w:rsidR="00F54B7C" w:rsidRPr="00910A27" w:rsidRDefault="00F54B7C" w:rsidP="00910A27">
            <w:pPr>
              <w:pStyle w:val="Akapitzlist"/>
              <w:numPr>
                <w:ilvl w:val="0"/>
                <w:numId w:val="35"/>
              </w:num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10A27">
              <w:rPr>
                <w:rFonts w:ascii="Arial" w:hAnsi="Arial" w:cs="Arial"/>
                <w:sz w:val="18"/>
                <w:szCs w:val="18"/>
              </w:rPr>
              <w:t xml:space="preserve">Tablica wykonana z aluminiowej płyty kompozytowej </w:t>
            </w:r>
            <w:r w:rsidRPr="00910A27">
              <w:rPr>
                <w:rFonts w:ascii="Arial" w:hAnsi="Arial" w:cs="Arial"/>
                <w:sz w:val="18"/>
                <w:szCs w:val="18"/>
              </w:rPr>
              <w:br/>
              <w:t xml:space="preserve">z polietylenowym rdzeniem (dibond), odpornej na zmiany temperatur, </w:t>
            </w:r>
          </w:p>
          <w:p w14:paraId="10256832" w14:textId="46B672B4" w:rsidR="00F54B7C" w:rsidRPr="00910A27" w:rsidRDefault="00F54B7C" w:rsidP="00910A27">
            <w:pPr>
              <w:pStyle w:val="Akapitzlist"/>
              <w:numPr>
                <w:ilvl w:val="0"/>
                <w:numId w:val="35"/>
              </w:num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10A27">
              <w:rPr>
                <w:rFonts w:ascii="Arial" w:hAnsi="Arial" w:cs="Arial"/>
                <w:sz w:val="18"/>
                <w:szCs w:val="18"/>
              </w:rPr>
              <w:t xml:space="preserve">Śruby ze stali nierdzewnej i/lub śruby zakryte plastikowymi kapslami, </w:t>
            </w:r>
          </w:p>
          <w:p w14:paraId="061B106C" w14:textId="605B4565" w:rsidR="00F54B7C" w:rsidRPr="00910A27" w:rsidRDefault="00F54B7C" w:rsidP="00910A27">
            <w:pPr>
              <w:pStyle w:val="Akapitzlist"/>
              <w:numPr>
                <w:ilvl w:val="0"/>
                <w:numId w:val="35"/>
              </w:num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10A27">
              <w:rPr>
                <w:rFonts w:ascii="Arial" w:hAnsi="Arial" w:cs="Arial"/>
                <w:sz w:val="18"/>
                <w:szCs w:val="18"/>
              </w:rPr>
              <w:t xml:space="preserve">Bezpieczne zaślepki na górze drążka, wykonane </w:t>
            </w:r>
            <w:r w:rsidRPr="00910A27">
              <w:rPr>
                <w:rFonts w:ascii="Arial" w:hAnsi="Arial" w:cs="Arial"/>
                <w:sz w:val="18"/>
                <w:szCs w:val="18"/>
              </w:rPr>
              <w:br/>
              <w:t>z płyty HDPE, odpornej na działanie warunków atmosferycznych,</w:t>
            </w:r>
          </w:p>
          <w:p w14:paraId="5751B2EF" w14:textId="28822403" w:rsidR="00F54B7C" w:rsidRPr="00910A27" w:rsidRDefault="00F54B7C" w:rsidP="00910A27">
            <w:pPr>
              <w:pStyle w:val="Akapitzlist"/>
              <w:numPr>
                <w:ilvl w:val="0"/>
                <w:numId w:val="35"/>
              </w:num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10A27">
              <w:rPr>
                <w:rFonts w:ascii="Arial" w:eastAsia="Arial" w:hAnsi="Arial" w:cs="Arial"/>
                <w:sz w:val="18"/>
                <w:szCs w:val="18"/>
              </w:rPr>
              <w:t>Kolorystyka urządzenia: kolor malowania stali: RAL 7016</w:t>
            </w:r>
          </w:p>
          <w:p w14:paraId="744A6166" w14:textId="23AC4548" w:rsidR="00F54B7C" w:rsidRPr="00910A27" w:rsidRDefault="00F54B7C" w:rsidP="00910A27">
            <w:pPr>
              <w:pStyle w:val="Akapitzlist"/>
              <w:numPr>
                <w:ilvl w:val="0"/>
                <w:numId w:val="35"/>
              </w:num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910A27">
              <w:rPr>
                <w:rFonts w:ascii="Arial" w:eastAsia="Arial" w:hAnsi="Arial" w:cs="Arial"/>
                <w:sz w:val="18"/>
                <w:szCs w:val="18"/>
              </w:rPr>
              <w:t>Tablica z regulaminem powinna zawierać wszystkie niezbędne informacje dotyczące użytkowania poszczególnych urządzeń placu zabaw oraz innych informacji istotnych dla bezpieczeństwa przebywających tam osób.</w:t>
            </w:r>
          </w:p>
          <w:p w14:paraId="510CAED8" w14:textId="77777777" w:rsidR="00F54B7C" w:rsidRDefault="00F54B7C" w:rsidP="00F54B7C">
            <w:pPr>
              <w:widowControl w:val="0"/>
              <w:suppressAutoHyphens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64877971" w14:textId="77777777" w:rsidR="00F54B7C" w:rsidRPr="00064222" w:rsidRDefault="00F54B7C" w:rsidP="00F54B7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E90F565" w14:textId="496F25FE" w:rsidR="00F54B7C" w:rsidRPr="00064222" w:rsidRDefault="00F54B7C" w:rsidP="00B30B0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BF9071B" wp14:editId="58BB83A3">
                  <wp:extent cx="1473172" cy="2047461"/>
                  <wp:effectExtent l="0" t="0" r="0" b="0"/>
                  <wp:docPr id="18" name="Obraz 18" descr="PARK 0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ARK 090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95" r="15854"/>
                          <a:stretch/>
                        </pic:blipFill>
                        <pic:spPr bwMode="auto">
                          <a:xfrm>
                            <a:off x="0" y="0"/>
                            <a:ext cx="1477942" cy="2054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5D7212A" w14:textId="29200E51" w:rsidR="00B30B06" w:rsidRDefault="00F54B7C" w:rsidP="00B30B0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A1F179A" w14:textId="77777777" w:rsidR="00F54B7C" w:rsidRDefault="00F54B7C" w:rsidP="00F54B7C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3748ED">
              <w:rPr>
                <w:noProof/>
                <w:sz w:val="20"/>
                <w:szCs w:val="20"/>
              </w:rPr>
              <w:drawing>
                <wp:inline distT="0" distB="0" distL="0" distR="0" wp14:anchorId="7B040CF7" wp14:editId="21B708BE">
                  <wp:extent cx="1391263" cy="1500809"/>
                  <wp:effectExtent l="0" t="0" r="0" b="4445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kroj przez f 2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517" r="70831" b="10600"/>
                          <a:stretch/>
                        </pic:blipFill>
                        <pic:spPr bwMode="auto">
                          <a:xfrm>
                            <a:off x="0" y="0"/>
                            <a:ext cx="1396724" cy="1506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E9C689C" w14:textId="25D94BDC" w:rsidR="00C80C22" w:rsidRDefault="00C80C22" w:rsidP="00F54B7C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F54B7C" w14:paraId="40F2EA3B" w14:textId="77777777" w:rsidTr="00553459">
        <w:trPr>
          <w:trHeight w:val="557"/>
        </w:trPr>
        <w:tc>
          <w:tcPr>
            <w:tcW w:w="5070" w:type="dxa"/>
          </w:tcPr>
          <w:p w14:paraId="70867D9B" w14:textId="56D71568" w:rsidR="00F54B7C" w:rsidRPr="00910A27" w:rsidRDefault="00910A27" w:rsidP="00F54B7C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</w:pPr>
            <w:r w:rsidRPr="00910A27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>6</w:t>
            </w:r>
            <w:r w:rsidR="00F54B7C" w:rsidRPr="00910A27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 xml:space="preserve">. </w:t>
            </w:r>
            <w:r w:rsidRPr="00910A27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>Stół piknikowy z ławkami</w:t>
            </w:r>
            <w:r w:rsidR="00F54B7C" w:rsidRPr="00910A27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 xml:space="preserve"> – </w:t>
            </w:r>
            <w:r w:rsidRPr="00910A27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>4</w:t>
            </w:r>
            <w:r w:rsidR="00F54B7C" w:rsidRPr="00910A27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 xml:space="preserve"> szt.</w:t>
            </w:r>
          </w:p>
          <w:p w14:paraId="728D8DDB" w14:textId="77777777" w:rsidR="00F54B7C" w:rsidRPr="00C80C22" w:rsidRDefault="00F54B7C" w:rsidP="00F54B7C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14:paraId="080732B6" w14:textId="77777777" w:rsidR="00C80C22" w:rsidRPr="00C80C22" w:rsidRDefault="00C80C22" w:rsidP="00C80C22">
            <w:pPr>
              <w:autoSpaceDE w:val="0"/>
              <w:rPr>
                <w:rFonts w:ascii="Arial" w:hAnsi="Arial" w:cs="Arial"/>
                <w:sz w:val="18"/>
                <w:szCs w:val="18"/>
              </w:rPr>
            </w:pP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Wymiary stołu:</w:t>
            </w:r>
            <w:r w:rsidRPr="00C80C22">
              <w:rPr>
                <w:rFonts w:ascii="Arial" w:hAnsi="Arial" w:cs="Arial"/>
                <w:sz w:val="18"/>
                <w:szCs w:val="18"/>
              </w:rPr>
              <w:br/>
            </w: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Wysokość: 80 cm</w:t>
            </w:r>
            <w:r w:rsidRPr="00C80C22">
              <w:rPr>
                <w:rFonts w:ascii="Arial" w:hAnsi="Arial" w:cs="Arial"/>
                <w:sz w:val="18"/>
                <w:szCs w:val="18"/>
              </w:rPr>
              <w:br/>
            </w: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Szerokość: 65 cm</w:t>
            </w:r>
            <w:r w:rsidRPr="00C80C22">
              <w:rPr>
                <w:rFonts w:ascii="Arial" w:hAnsi="Arial" w:cs="Arial"/>
                <w:sz w:val="18"/>
                <w:szCs w:val="18"/>
              </w:rPr>
              <w:br/>
            </w: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Długość: 180 cm</w:t>
            </w:r>
            <w:r w:rsidRPr="00C80C22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29B70043" w14:textId="77777777" w:rsidR="00F54B7C" w:rsidRPr="00C80C22" w:rsidRDefault="00F54B7C" w:rsidP="00F54B7C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  <w:p w14:paraId="109A854D" w14:textId="038E5D69" w:rsidR="00C80C22" w:rsidRPr="00C80C22" w:rsidRDefault="00C80C22" w:rsidP="00C80C22">
            <w:pPr>
              <w:autoSpaceDE w:val="0"/>
              <w:rPr>
                <w:rFonts w:ascii="Arial" w:hAnsi="Arial" w:cs="Arial"/>
                <w:sz w:val="18"/>
                <w:szCs w:val="18"/>
              </w:rPr>
            </w:pP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Wymiary ławki:</w:t>
            </w:r>
            <w:r w:rsidRPr="00C80C22">
              <w:rPr>
                <w:rFonts w:ascii="Arial" w:hAnsi="Arial" w:cs="Arial"/>
                <w:sz w:val="18"/>
                <w:szCs w:val="18"/>
              </w:rPr>
              <w:br/>
            </w: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Wysokość: 85 cm</w:t>
            </w:r>
            <w:r w:rsidRPr="00C80C22">
              <w:rPr>
                <w:rFonts w:ascii="Arial" w:hAnsi="Arial" w:cs="Arial"/>
                <w:sz w:val="18"/>
                <w:szCs w:val="18"/>
              </w:rPr>
              <w:br/>
            </w: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Szerokość: 55 cm</w:t>
            </w:r>
            <w:r w:rsidRPr="00C80C22">
              <w:rPr>
                <w:rFonts w:ascii="Arial" w:hAnsi="Arial" w:cs="Arial"/>
                <w:sz w:val="18"/>
                <w:szCs w:val="18"/>
              </w:rPr>
              <w:br/>
            </w: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Długość: 193 cm</w:t>
            </w:r>
            <w:r w:rsidRPr="00C80C22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12F89A84" w14:textId="77777777" w:rsidR="00C80C22" w:rsidRPr="00C80C22" w:rsidRDefault="00C80C22" w:rsidP="00C80C22">
            <w:pPr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C80C22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51C5202F" w14:textId="77777777" w:rsidR="00C80C22" w:rsidRPr="00C80C22" w:rsidRDefault="00C80C22" w:rsidP="00F54B7C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  <w:p w14:paraId="6C91E094" w14:textId="77777777" w:rsidR="00F54B7C" w:rsidRPr="00C80C22" w:rsidRDefault="00F54B7C" w:rsidP="00F54B7C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C80C22">
              <w:rPr>
                <w:rFonts w:ascii="Arial" w:hAnsi="Arial" w:cs="Arial"/>
                <w:sz w:val="18"/>
                <w:szCs w:val="18"/>
              </w:rPr>
              <w:t xml:space="preserve">Materiały: </w:t>
            </w:r>
          </w:p>
          <w:p w14:paraId="045FDAFF" w14:textId="26C02646" w:rsidR="00C80C22" w:rsidRPr="00C80C22" w:rsidRDefault="00C80C22" w:rsidP="00C80C22">
            <w:pPr>
              <w:pStyle w:val="Akapitzlist"/>
              <w:numPr>
                <w:ilvl w:val="0"/>
                <w:numId w:val="36"/>
              </w:numPr>
              <w:spacing w:line="100" w:lineRule="atLeast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C80C22">
              <w:rPr>
                <w:rFonts w:ascii="Arial" w:hAnsi="Arial" w:cs="Arial"/>
                <w:sz w:val="18"/>
                <w:szCs w:val="18"/>
              </w:rPr>
              <w:lastRenderedPageBreak/>
              <w:t xml:space="preserve">Drewno jodła lub jesion, </w:t>
            </w:r>
            <w:r w:rsidRPr="00C80C22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drewno impregnowane 2 -u krotnie oraz lakierowane 2-u  krotnie w komorze natryskowo</w:t>
            </w:r>
          </w:p>
          <w:p w14:paraId="6C61270D" w14:textId="3489020E" w:rsidR="00C80C22" w:rsidRPr="00C80C22" w:rsidRDefault="00C80C22" w:rsidP="00C80C22">
            <w:pPr>
              <w:pStyle w:val="Akapitzlist"/>
              <w:numPr>
                <w:ilvl w:val="0"/>
                <w:numId w:val="36"/>
              </w:numPr>
              <w:spacing w:line="100" w:lineRule="atLeast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C80C22">
              <w:rPr>
                <w:rFonts w:ascii="Arial" w:hAnsi="Arial" w:cs="Arial"/>
                <w:sz w:val="18"/>
                <w:szCs w:val="18"/>
              </w:rPr>
              <w:t>Stal lakierowana i ocynkowana, malowana proszkowo</w:t>
            </w:r>
          </w:p>
          <w:p w14:paraId="66240353" w14:textId="083B5871" w:rsidR="00C80C22" w:rsidRPr="00C80C22" w:rsidRDefault="00C80C22" w:rsidP="00C80C22">
            <w:pPr>
              <w:pStyle w:val="Standard"/>
              <w:numPr>
                <w:ilvl w:val="0"/>
                <w:numId w:val="36"/>
              </w:num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C80C22">
              <w:rPr>
                <w:rFonts w:ascii="Arial" w:eastAsia="Arial" w:hAnsi="Arial" w:cs="Arial"/>
                <w:sz w:val="18"/>
                <w:szCs w:val="18"/>
              </w:rPr>
              <w:t>kolorystyka urządzenia: kolor malowania stali: RAL 9006, kolor wybarwienia drewna świerkowego: orzech</w:t>
            </w:r>
          </w:p>
          <w:p w14:paraId="41A97DA4" w14:textId="237CC35F" w:rsidR="00C80C22" w:rsidRDefault="00C80C22" w:rsidP="00C80C22">
            <w:pPr>
              <w:spacing w:line="100" w:lineRule="atLeast"/>
              <w:jc w:val="both"/>
              <w:rPr>
                <w:rFonts w:ascii="Arial" w:eastAsia="Arial" w:hAnsi="Arial" w:cs="Arial"/>
                <w:b/>
                <w:sz w:val="24"/>
                <w:szCs w:val="20"/>
              </w:rPr>
            </w:pPr>
          </w:p>
          <w:p w14:paraId="1C991566" w14:textId="77777777" w:rsidR="00C80C22" w:rsidRPr="00910A27" w:rsidRDefault="00C80C22" w:rsidP="00C80C22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4218" w:type="dxa"/>
          </w:tcPr>
          <w:p w14:paraId="01628C54" w14:textId="77777777" w:rsidR="00F54B7C" w:rsidRPr="00B93A07" w:rsidRDefault="00F54B7C" w:rsidP="00F54B7C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lastRenderedPageBreak/>
              <w:t>Wizualizacja:</w:t>
            </w:r>
          </w:p>
          <w:p w14:paraId="3D3F1D25" w14:textId="59DABC53" w:rsidR="00F54B7C" w:rsidRDefault="00B30B06" w:rsidP="00F54B7C">
            <w:pPr>
              <w:widowControl w:val="0"/>
              <w:suppressAutoHyphens/>
              <w:spacing w:line="360" w:lineRule="auto"/>
              <w:jc w:val="both"/>
            </w:pPr>
            <w:r>
              <w:object w:dxaOrig="5221" w:dyaOrig="4111" w14:anchorId="24C390D3">
                <v:shape id="_x0000_i1031" type="#_x0000_t75" style="width:169.1pt;height:132.3pt" o:ole="">
                  <v:imagedata r:id="rId25" o:title=""/>
                </v:shape>
                <o:OLEObject Type="Embed" ProgID="PBrush" ShapeID="_x0000_i1031" DrawAspect="Content" ObjectID="_1780921259" r:id="rId26"/>
              </w:object>
            </w:r>
          </w:p>
          <w:p w14:paraId="394DDD7F" w14:textId="77777777" w:rsidR="00C80C22" w:rsidRDefault="00C80C22" w:rsidP="00F54B7C">
            <w:pPr>
              <w:widowControl w:val="0"/>
              <w:suppressAutoHyphens/>
              <w:spacing w:line="360" w:lineRule="auto"/>
              <w:jc w:val="both"/>
            </w:pPr>
          </w:p>
          <w:p w14:paraId="3F7D1351" w14:textId="01D901EA" w:rsidR="00C80C22" w:rsidRDefault="00B30B06" w:rsidP="00F54B7C">
            <w:pPr>
              <w:widowControl w:val="0"/>
              <w:suppressAutoHyphens/>
              <w:spacing w:line="360" w:lineRule="auto"/>
              <w:jc w:val="both"/>
            </w:pPr>
            <w:r>
              <w:object w:dxaOrig="6705" w:dyaOrig="4740" w14:anchorId="1EC67A0F">
                <v:shape id="_x0000_i1032" type="#_x0000_t75" style="width:170.8pt;height:120.55pt" o:ole="">
                  <v:imagedata r:id="rId27" o:title=""/>
                </v:shape>
                <o:OLEObject Type="Embed" ProgID="PBrush" ShapeID="_x0000_i1032" DrawAspect="Content" ObjectID="_1780921260" r:id="rId28"/>
              </w:object>
            </w:r>
          </w:p>
          <w:p w14:paraId="5DD30567" w14:textId="03831C0F" w:rsidR="00B30B06" w:rsidRDefault="00C80C22" w:rsidP="00B30B0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03E5CE0C" w14:textId="77777777" w:rsidR="00C80C22" w:rsidRDefault="00C80C22" w:rsidP="00C80C22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3748ED">
              <w:rPr>
                <w:noProof/>
                <w:sz w:val="20"/>
                <w:szCs w:val="20"/>
              </w:rPr>
              <w:drawing>
                <wp:inline distT="0" distB="0" distL="0" distR="0" wp14:anchorId="221E4846" wp14:editId="399D2CF8">
                  <wp:extent cx="1391263" cy="1580322"/>
                  <wp:effectExtent l="0" t="0" r="0" b="127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kroj przez f 2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516" r="70831" b="6792"/>
                          <a:stretch/>
                        </pic:blipFill>
                        <pic:spPr bwMode="auto">
                          <a:xfrm>
                            <a:off x="0" y="0"/>
                            <a:ext cx="1396724" cy="1586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7D6A7DF" w14:textId="1C3FF364" w:rsidR="00C80C22" w:rsidRDefault="00C80C22" w:rsidP="00F54B7C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F54B7C" w14:paraId="109E7FD8" w14:textId="77777777" w:rsidTr="00553459">
        <w:trPr>
          <w:trHeight w:val="557"/>
        </w:trPr>
        <w:tc>
          <w:tcPr>
            <w:tcW w:w="5070" w:type="dxa"/>
          </w:tcPr>
          <w:p w14:paraId="3A2E3C26" w14:textId="19FED213" w:rsidR="00F54B7C" w:rsidRPr="0081081A" w:rsidRDefault="00C80C22" w:rsidP="00F54B7C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</w:pPr>
            <w:r w:rsidRPr="0081081A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lastRenderedPageBreak/>
              <w:t>7. Żagiel przeciwsłoneczny 4x5 m– 2</w:t>
            </w:r>
            <w:r w:rsidR="00F54B7C" w:rsidRPr="0081081A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 xml:space="preserve"> szt.</w:t>
            </w:r>
            <w:r w:rsidR="00B30B06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 xml:space="preserve"> </w:t>
            </w:r>
          </w:p>
          <w:p w14:paraId="16A2AD99" w14:textId="77777777" w:rsidR="0081081A" w:rsidRPr="0081081A" w:rsidRDefault="0081081A" w:rsidP="0081081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1081A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81081A">
              <w:rPr>
                <w:rFonts w:ascii="Arial" w:eastAsia="F2" w:hAnsi="Arial" w:cs="Arial"/>
                <w:sz w:val="18"/>
                <w:szCs w:val="18"/>
              </w:rPr>
              <w:t>maksimum</w:t>
            </w:r>
            <w:r w:rsidRPr="0081081A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5,00 x 4,00 x 3,50  m</w:t>
            </w:r>
          </w:p>
          <w:p w14:paraId="358FA9A5" w14:textId="77777777" w:rsidR="0081081A" w:rsidRPr="0081081A" w:rsidRDefault="0081081A" w:rsidP="0081081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color w:val="FF0000"/>
                <w:sz w:val="18"/>
                <w:szCs w:val="18"/>
                <w:lang w:eastAsia="pl-PL"/>
              </w:rPr>
            </w:pPr>
            <w:r w:rsidRPr="0081081A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 na gruncie płaskim na głębokości 100 cm, beton klasy min. C20/25</w:t>
            </w:r>
            <w:r w:rsidRPr="0081081A">
              <w:rPr>
                <w:rFonts w:ascii="Arial" w:eastAsia="F2" w:hAnsi="Arial" w:cs="Arial"/>
                <w:color w:val="FF0000"/>
                <w:sz w:val="18"/>
                <w:szCs w:val="18"/>
                <w:lang w:eastAsia="pl-PL"/>
              </w:rPr>
              <w:tab/>
            </w:r>
          </w:p>
          <w:p w14:paraId="3F36EDB6" w14:textId="77777777" w:rsidR="0081081A" w:rsidRPr="0081081A" w:rsidRDefault="0081081A" w:rsidP="0081081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</w:p>
          <w:p w14:paraId="394A2387" w14:textId="77777777" w:rsidR="0081081A" w:rsidRPr="0081081A" w:rsidRDefault="0081081A" w:rsidP="0081081A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>Materiał:</w:t>
            </w:r>
          </w:p>
          <w:p w14:paraId="6C41C5A9" w14:textId="095356CF" w:rsidR="0081081A" w:rsidRPr="0081081A" w:rsidRDefault="0081081A" w:rsidP="0081081A">
            <w:pPr>
              <w:pStyle w:val="Standard"/>
              <w:numPr>
                <w:ilvl w:val="0"/>
                <w:numId w:val="37"/>
              </w:numPr>
              <w:spacing w:line="276" w:lineRule="auto"/>
              <w:jc w:val="both"/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81081A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Maszty wykonane z rur okrągłych o średnicach dostosowanych do wielkości żagli: nie mniejsza niż 88,9/3,6 x 3500mm (minimalna wysokość ponad grunt wynosi 2500mm) głębokość zabetonowania 1000mm. </w:t>
            </w:r>
          </w:p>
          <w:p w14:paraId="3248D982" w14:textId="5D35E870" w:rsidR="0081081A" w:rsidRPr="0081081A" w:rsidRDefault="0081081A" w:rsidP="0081081A">
            <w:pPr>
              <w:pStyle w:val="Standard"/>
              <w:numPr>
                <w:ilvl w:val="0"/>
                <w:numId w:val="37"/>
              </w:numPr>
              <w:spacing w:line="276" w:lineRule="auto"/>
              <w:jc w:val="both"/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81081A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Maszty st. czarna w podkładzie cynkowym, malowane proszkowo. Maszty dostosowane do wysokości urządzeń (zabawek) znajdujących się pod nimi. </w:t>
            </w:r>
          </w:p>
          <w:p w14:paraId="2FCD2678" w14:textId="7822F517" w:rsidR="0081081A" w:rsidRPr="0081081A" w:rsidRDefault="0081081A" w:rsidP="0081081A">
            <w:pPr>
              <w:pStyle w:val="Akapitzlist"/>
              <w:numPr>
                <w:ilvl w:val="0"/>
                <w:numId w:val="37"/>
              </w:num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  <w:highlight w:val="white"/>
              </w:rPr>
            </w:pPr>
            <w:r w:rsidRPr="0081081A">
              <w:rPr>
                <w:rFonts w:ascii="Arial" w:hAnsi="Arial" w:cs="Arial"/>
                <w:sz w:val="18"/>
                <w:szCs w:val="18"/>
                <w:highlight w:val="white"/>
              </w:rPr>
              <w:t>Maszty przy betonowaniu odchylić o 10 stopni, wyjątkiem są maszty do których dochodzą dwa żagle, tam średnica wynosi min. 101,6/3,6.</w:t>
            </w:r>
          </w:p>
          <w:p w14:paraId="6C49A60E" w14:textId="0007FC15" w:rsidR="0081081A" w:rsidRPr="0081081A" w:rsidRDefault="0081081A" w:rsidP="0081081A">
            <w:pPr>
              <w:pStyle w:val="Akapitzlist"/>
              <w:numPr>
                <w:ilvl w:val="0"/>
                <w:numId w:val="37"/>
              </w:num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 xml:space="preserve">Tkanina siatkowa HDPE o wysokiej gęstości, odporna na promieniowanie UV, blokuje min. 90% szkodliwych dla człowieka promieni UV (w zależności od koloru), nie blednie. </w:t>
            </w:r>
          </w:p>
          <w:p w14:paraId="60744678" w14:textId="4D5E68C7" w:rsidR="0081081A" w:rsidRPr="0081081A" w:rsidRDefault="0081081A" w:rsidP="0081081A">
            <w:pPr>
              <w:pStyle w:val="Akapitzlist"/>
              <w:numPr>
                <w:ilvl w:val="0"/>
                <w:numId w:val="37"/>
              </w:num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 xml:space="preserve">Tkanina zacieniająca, przepuszczająca wodę. Blokuje promienie słoneczne w ilości min. 75% </w:t>
            </w:r>
          </w:p>
          <w:p w14:paraId="67C04C46" w14:textId="5736305A" w:rsidR="0081081A" w:rsidRPr="0081081A" w:rsidRDefault="0081081A" w:rsidP="0081081A">
            <w:pPr>
              <w:pStyle w:val="Akapitzlist"/>
              <w:numPr>
                <w:ilvl w:val="0"/>
                <w:numId w:val="37"/>
              </w:num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 xml:space="preserve">Gramatura tkaniny min. 335 g/m². </w:t>
            </w:r>
          </w:p>
          <w:p w14:paraId="573AFBBC" w14:textId="54E9CF86" w:rsidR="0081081A" w:rsidRPr="0081081A" w:rsidRDefault="0081081A" w:rsidP="0081081A">
            <w:pPr>
              <w:pStyle w:val="Akapitzlist"/>
              <w:numPr>
                <w:ilvl w:val="0"/>
                <w:numId w:val="37"/>
              </w:num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>Szczególna konstrukcja gwarantuje wysoką stabilność wymiarową i elastyczność po naprężeniu.</w:t>
            </w:r>
          </w:p>
          <w:p w14:paraId="0CD84121" w14:textId="172D3653" w:rsidR="0081081A" w:rsidRPr="0081081A" w:rsidRDefault="0081081A" w:rsidP="0081081A">
            <w:pPr>
              <w:pStyle w:val="Bezodstpw"/>
              <w:numPr>
                <w:ilvl w:val="0"/>
                <w:numId w:val="37"/>
              </w:num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 xml:space="preserve">Odporność tkaniny na temperaturę nie gorsza niż od -25 do +65°C. </w:t>
            </w:r>
          </w:p>
          <w:p w14:paraId="57A0BBA6" w14:textId="5F473CB1" w:rsidR="00F54B7C" w:rsidRPr="0081081A" w:rsidRDefault="0081081A" w:rsidP="0081081A">
            <w:pPr>
              <w:pStyle w:val="Akapitzlist"/>
              <w:widowControl w:val="0"/>
              <w:numPr>
                <w:ilvl w:val="0"/>
                <w:numId w:val="37"/>
              </w:numPr>
              <w:suppressAutoHyphens/>
              <w:jc w:val="both"/>
              <w:rPr>
                <w:rFonts w:ascii="Arial" w:eastAsia="F2" w:hAnsi="Arial" w:cs="Arial"/>
                <w:b/>
                <w:bCs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 xml:space="preserve">Ostateczny </w:t>
            </w:r>
            <w:r w:rsidRPr="0081081A">
              <w:rPr>
                <w:rFonts w:ascii="Arial" w:eastAsia="Arial" w:hAnsi="Arial" w:cs="Arial"/>
                <w:sz w:val="18"/>
                <w:szCs w:val="18"/>
              </w:rPr>
              <w:t>kolor żagli ustalić z Zamawiającym</w:t>
            </w:r>
          </w:p>
        </w:tc>
        <w:tc>
          <w:tcPr>
            <w:tcW w:w="4218" w:type="dxa"/>
          </w:tcPr>
          <w:p w14:paraId="71B4AF5B" w14:textId="77777777" w:rsidR="0081081A" w:rsidRPr="00A71FB5" w:rsidRDefault="0081081A" w:rsidP="0081081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A71FB5">
              <w:rPr>
                <w:rFonts w:ascii="Arial" w:eastAsia="F2" w:hAnsi="Arial" w:cs="Arial"/>
                <w:b/>
                <w:bCs/>
                <w:sz w:val="20"/>
                <w:szCs w:val="20"/>
              </w:rPr>
              <w:t>Rzut</w:t>
            </w:r>
          </w:p>
          <w:p w14:paraId="5592B359" w14:textId="4A15C718" w:rsidR="0081081A" w:rsidRPr="00B30B06" w:rsidRDefault="00B30B06" w:rsidP="00B30B06">
            <w:pPr>
              <w:pStyle w:val="Bezodstpw"/>
              <w:spacing w:line="360" w:lineRule="auto"/>
            </w:pPr>
            <w:r>
              <w:object w:dxaOrig="2790" w:dyaOrig="3090" w14:anchorId="4D773839">
                <v:shape id="_x0000_i1033" type="#_x0000_t75" style="width:123.9pt;height:137.3pt" o:ole="">
                  <v:imagedata r:id="rId29" o:title=""/>
                </v:shape>
                <o:OLEObject Type="Embed" ProgID="PBrush" ShapeID="_x0000_i1033" DrawAspect="Content" ObjectID="_1780921261" r:id="rId30"/>
              </w:object>
            </w:r>
          </w:p>
          <w:p w14:paraId="40057469" w14:textId="77777777" w:rsidR="00F54B7C" w:rsidRPr="003748ED" w:rsidRDefault="00F54B7C" w:rsidP="00F54B7C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2C4FAC0C" w14:textId="731E91FE" w:rsidR="00F54B7C" w:rsidRPr="003748ED" w:rsidRDefault="003D701D" w:rsidP="00F54B7C">
            <w:pPr>
              <w:pStyle w:val="Standard"/>
              <w:spacing w:line="36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pict w14:anchorId="50228EE9">
                <v:shape id="_x0000_i1034" type="#_x0000_t75" style="width:200.95pt;height:125.6pt">
                  <v:imagedata r:id="rId31" o:title="Bez tytułu"/>
                </v:shape>
              </w:pict>
            </w:r>
          </w:p>
          <w:p w14:paraId="5265696B" w14:textId="77777777" w:rsidR="0081081A" w:rsidRDefault="0081081A" w:rsidP="0081081A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</w:t>
            </w:r>
            <w:r w:rsidRPr="007F3BA1">
              <w:rPr>
                <w:rFonts w:ascii="Arial" w:hAnsi="Arial" w:cs="Arial"/>
                <w:b/>
                <w:sz w:val="20"/>
                <w:szCs w:val="20"/>
              </w:rPr>
              <w:t xml:space="preserve">undament zgodny </w:t>
            </w:r>
            <w:r>
              <w:rPr>
                <w:rFonts w:ascii="Arial" w:hAnsi="Arial" w:cs="Arial"/>
                <w:b/>
                <w:sz w:val="20"/>
                <w:szCs w:val="20"/>
              </w:rPr>
              <w:br/>
            </w:r>
            <w:r w:rsidRPr="007F3BA1">
              <w:rPr>
                <w:rFonts w:ascii="Arial" w:hAnsi="Arial" w:cs="Arial"/>
                <w:b/>
                <w:sz w:val="20"/>
                <w:szCs w:val="20"/>
              </w:rPr>
              <w:t xml:space="preserve"> zaleceniami producenta</w:t>
            </w:r>
          </w:p>
          <w:p w14:paraId="4C4BBD00" w14:textId="77777777" w:rsidR="00F54B7C" w:rsidRDefault="00F54B7C" w:rsidP="00F54B7C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</w:tc>
      </w:tr>
    </w:tbl>
    <w:p w14:paraId="40FA5AD7" w14:textId="46E9F5D8" w:rsidR="00D52DB3" w:rsidRDefault="00544FA5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lastRenderedPageBreak/>
        <w:t>4.4</w:t>
      </w:r>
      <w:r w:rsidR="00D52DB3" w:rsidRPr="004A7CD7">
        <w:rPr>
          <w:rFonts w:ascii="Arial" w:hAnsi="Arial" w:cs="Arial"/>
          <w:b/>
          <w:bCs/>
          <w:color w:val="000000"/>
          <w:u w:val="single"/>
        </w:rPr>
        <w:t xml:space="preserve">. </w:t>
      </w:r>
      <w:r w:rsidR="00D52DB3" w:rsidRPr="004A7CD7">
        <w:rPr>
          <w:rFonts w:ascii="Arial" w:hAnsi="Arial" w:cs="Arial"/>
          <w:b/>
          <w:bCs/>
          <w:color w:val="000000"/>
          <w:spacing w:val="-142"/>
          <w:u w:val="single"/>
        </w:rPr>
        <w:t xml:space="preserve">       </w:t>
      </w:r>
      <w:r w:rsidR="00D52DB3" w:rsidRPr="004A7CD7">
        <w:rPr>
          <w:rFonts w:ascii="Arial" w:hAnsi="Arial" w:cs="Arial"/>
          <w:b/>
          <w:bCs/>
          <w:color w:val="000000"/>
          <w:spacing w:val="-1"/>
          <w:u w:val="single"/>
        </w:rPr>
        <w:t>Ch</w:t>
      </w:r>
      <w:r w:rsidR="00D52DB3" w:rsidRPr="004A7CD7">
        <w:rPr>
          <w:rFonts w:ascii="Arial" w:hAnsi="Arial" w:cs="Arial"/>
          <w:b/>
          <w:bCs/>
          <w:color w:val="000000"/>
          <w:u w:val="single"/>
        </w:rPr>
        <w:t>a</w:t>
      </w:r>
      <w:r w:rsidR="00D52DB3"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D52DB3" w:rsidRPr="004A7CD7">
        <w:rPr>
          <w:rFonts w:ascii="Arial" w:hAnsi="Arial" w:cs="Arial"/>
          <w:b/>
          <w:bCs/>
          <w:color w:val="000000"/>
          <w:u w:val="single"/>
        </w:rPr>
        <w:t>a</w:t>
      </w:r>
      <w:r w:rsidR="00D52DB3"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="00D52DB3" w:rsidRPr="004A7CD7">
        <w:rPr>
          <w:rFonts w:ascii="Arial" w:hAnsi="Arial" w:cs="Arial"/>
          <w:b/>
          <w:bCs/>
          <w:color w:val="000000"/>
          <w:u w:val="single"/>
        </w:rPr>
        <w:t>t</w:t>
      </w:r>
      <w:r w:rsidR="00D52DB3" w:rsidRPr="004A7CD7">
        <w:rPr>
          <w:rFonts w:ascii="Arial" w:hAnsi="Arial" w:cs="Arial"/>
          <w:b/>
          <w:bCs/>
          <w:color w:val="000000"/>
          <w:spacing w:val="-1"/>
          <w:u w:val="single"/>
        </w:rPr>
        <w:t>e</w:t>
      </w:r>
      <w:r w:rsidR="00D52DB3"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D52DB3" w:rsidRPr="004A7CD7">
        <w:rPr>
          <w:rFonts w:ascii="Arial" w:hAnsi="Arial" w:cs="Arial"/>
          <w:b/>
          <w:bCs/>
          <w:color w:val="000000"/>
          <w:spacing w:val="2"/>
          <w:u w:val="single"/>
        </w:rPr>
        <w:t>y</w:t>
      </w:r>
      <w:r w:rsidR="00D52DB3" w:rsidRPr="004A7CD7">
        <w:rPr>
          <w:rFonts w:ascii="Arial" w:hAnsi="Arial" w:cs="Arial"/>
          <w:b/>
          <w:bCs/>
          <w:color w:val="000000"/>
          <w:spacing w:val="-1"/>
          <w:u w:val="single"/>
        </w:rPr>
        <w:t>s</w:t>
      </w:r>
      <w:r w:rsidR="00D52DB3" w:rsidRPr="004A7CD7">
        <w:rPr>
          <w:rFonts w:ascii="Arial" w:hAnsi="Arial" w:cs="Arial"/>
          <w:b/>
          <w:bCs/>
          <w:color w:val="000000"/>
          <w:u w:val="single"/>
        </w:rPr>
        <w:t>ty</w:t>
      </w:r>
      <w:r w:rsidR="00D52DB3"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="00D52DB3" w:rsidRPr="004A7CD7">
        <w:rPr>
          <w:rFonts w:ascii="Arial" w:hAnsi="Arial" w:cs="Arial"/>
          <w:b/>
          <w:bCs/>
          <w:color w:val="000000"/>
          <w:u w:val="single"/>
        </w:rPr>
        <w:t>a nawierzchni</w:t>
      </w:r>
    </w:p>
    <w:p w14:paraId="55019FE6" w14:textId="64CCCD55" w:rsidR="00D52DB3" w:rsidRPr="006F6152" w:rsidRDefault="00544FA5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Cs/>
          <w:szCs w:val="20"/>
          <w:u w:val="single"/>
        </w:rPr>
      </w:pPr>
      <w:r>
        <w:rPr>
          <w:rFonts w:ascii="Arial" w:hAnsi="Arial" w:cs="Arial"/>
          <w:bCs/>
          <w:szCs w:val="20"/>
          <w:u w:val="single"/>
        </w:rPr>
        <w:t>4.4</w:t>
      </w:r>
      <w:r w:rsidR="00D52DB3">
        <w:rPr>
          <w:rFonts w:ascii="Arial" w:hAnsi="Arial" w:cs="Arial"/>
          <w:bCs/>
          <w:szCs w:val="20"/>
          <w:u w:val="single"/>
        </w:rPr>
        <w:t>.</w:t>
      </w:r>
      <w:r w:rsidR="00691264">
        <w:rPr>
          <w:rFonts w:ascii="Arial" w:hAnsi="Arial" w:cs="Arial"/>
          <w:bCs/>
          <w:szCs w:val="20"/>
          <w:u w:val="single"/>
        </w:rPr>
        <w:t>1</w:t>
      </w:r>
      <w:r w:rsidR="00D52DB3">
        <w:rPr>
          <w:rFonts w:ascii="Arial" w:hAnsi="Arial" w:cs="Arial"/>
          <w:bCs/>
          <w:szCs w:val="20"/>
          <w:u w:val="single"/>
        </w:rPr>
        <w:t xml:space="preserve">. </w:t>
      </w:r>
      <w:r w:rsidR="00D52DB3" w:rsidRPr="006F6152">
        <w:rPr>
          <w:rFonts w:ascii="Arial" w:hAnsi="Arial" w:cs="Arial"/>
          <w:bCs/>
          <w:szCs w:val="20"/>
          <w:u w:val="single"/>
        </w:rPr>
        <w:t>Nawierzchnia z mat przerostowych</w:t>
      </w:r>
    </w:p>
    <w:p w14:paraId="3A6017FE" w14:textId="7284348D" w:rsidR="00D52DB3" w:rsidRPr="0098369F" w:rsidRDefault="00D52DB3" w:rsidP="00D52DB3">
      <w:pPr>
        <w:pStyle w:val="Standard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  <w:r w:rsidRPr="00527194">
        <w:rPr>
          <w:rFonts w:ascii="Arial" w:eastAsia="Times New Roman" w:hAnsi="Arial" w:cs="Arial"/>
          <w:sz w:val="22"/>
          <w:szCs w:val="22"/>
        </w:rPr>
        <w:t xml:space="preserve">Nawierzchnia </w:t>
      </w:r>
      <w:r>
        <w:rPr>
          <w:rFonts w:ascii="Arial" w:eastAsia="Times New Roman" w:hAnsi="Arial" w:cs="Arial"/>
          <w:sz w:val="22"/>
          <w:szCs w:val="22"/>
        </w:rPr>
        <w:t xml:space="preserve">pod </w:t>
      </w:r>
      <w:r w:rsidR="00691264">
        <w:rPr>
          <w:rFonts w:ascii="Arial" w:eastAsia="Times New Roman" w:hAnsi="Arial" w:cs="Arial"/>
          <w:sz w:val="22"/>
          <w:szCs w:val="22"/>
        </w:rPr>
        <w:t xml:space="preserve">huśtawką wagową </w:t>
      </w:r>
      <w:r w:rsidRPr="0098369F">
        <w:rPr>
          <w:rFonts w:ascii="Arial" w:eastAsia="Times New Roman" w:hAnsi="Arial" w:cs="Arial"/>
          <w:sz w:val="22"/>
          <w:szCs w:val="22"/>
        </w:rPr>
        <w:t>zostanie wykonana z materiałów syntetycznych, przepuszczalnych, układanych z mat gumowych 100 cm x 150 cm grubości odpowiedniej do współczynnika HIC danego urządzenia – zgodnie z wymogami normy, na której zostan</w:t>
      </w:r>
      <w:r>
        <w:rPr>
          <w:rFonts w:ascii="Arial" w:eastAsia="TT120o00" w:hAnsi="Arial" w:cs="Arial"/>
          <w:sz w:val="22"/>
          <w:szCs w:val="22"/>
        </w:rPr>
        <w:t>ie</w:t>
      </w:r>
      <w:r w:rsidRPr="0098369F">
        <w:rPr>
          <w:rFonts w:ascii="Arial" w:eastAsia="TT120o00" w:hAnsi="Arial" w:cs="Arial"/>
          <w:sz w:val="22"/>
          <w:szCs w:val="22"/>
        </w:rPr>
        <w:t xml:space="preserve"> </w:t>
      </w:r>
      <w:r w:rsidRPr="0098369F">
        <w:rPr>
          <w:rFonts w:ascii="Arial" w:eastAsia="Times New Roman" w:hAnsi="Arial" w:cs="Arial"/>
          <w:sz w:val="22"/>
          <w:szCs w:val="22"/>
        </w:rPr>
        <w:t>zamontowan</w:t>
      </w:r>
      <w:r w:rsidR="00691264">
        <w:rPr>
          <w:rFonts w:ascii="Arial" w:eastAsia="Times New Roman" w:hAnsi="Arial" w:cs="Arial"/>
          <w:sz w:val="22"/>
          <w:szCs w:val="22"/>
        </w:rPr>
        <w:t>a huśtawka</w:t>
      </w:r>
      <w:r>
        <w:rPr>
          <w:rFonts w:ascii="Arial" w:eastAsia="Times New Roman" w:hAnsi="Arial" w:cs="Arial"/>
          <w:sz w:val="22"/>
          <w:szCs w:val="22"/>
        </w:rPr>
        <w:t>.</w:t>
      </w:r>
    </w:p>
    <w:p w14:paraId="13853229" w14:textId="77777777" w:rsidR="00D52DB3" w:rsidRPr="0098369F" w:rsidRDefault="00D52DB3" w:rsidP="00D52DB3">
      <w:pPr>
        <w:pStyle w:val="Standard"/>
        <w:spacing w:line="360" w:lineRule="auto"/>
        <w:jc w:val="both"/>
        <w:rPr>
          <w:sz w:val="22"/>
          <w:szCs w:val="22"/>
        </w:rPr>
      </w:pPr>
      <w:r w:rsidRPr="0098369F">
        <w:rPr>
          <w:rFonts w:ascii="Arial" w:eastAsia="Times New Roman" w:hAnsi="Arial" w:cs="Arial"/>
          <w:sz w:val="22"/>
          <w:szCs w:val="22"/>
        </w:rPr>
        <w:t>Grubo</w:t>
      </w:r>
      <w:r w:rsidRPr="0098369F">
        <w:rPr>
          <w:rFonts w:ascii="Arial" w:eastAsia="TT120o00" w:hAnsi="Arial" w:cs="Arial"/>
          <w:sz w:val="22"/>
          <w:szCs w:val="22"/>
        </w:rPr>
        <w:t xml:space="preserve">ść </w:t>
      </w:r>
      <w:r w:rsidRPr="0098369F">
        <w:rPr>
          <w:rFonts w:ascii="Arial" w:eastAsia="Times New Roman" w:hAnsi="Arial" w:cs="Arial"/>
          <w:sz w:val="22"/>
          <w:szCs w:val="22"/>
        </w:rPr>
        <w:t>nawierzchni bezpiecznej uzale</w:t>
      </w:r>
      <w:r w:rsidRPr="0098369F">
        <w:rPr>
          <w:rFonts w:ascii="Arial" w:eastAsia="TT120o00" w:hAnsi="Arial" w:cs="Arial"/>
          <w:sz w:val="22"/>
          <w:szCs w:val="22"/>
        </w:rPr>
        <w:t>ż</w:t>
      </w:r>
      <w:r w:rsidRPr="0098369F">
        <w:rPr>
          <w:rFonts w:ascii="Arial" w:eastAsia="Times New Roman" w:hAnsi="Arial" w:cs="Arial"/>
          <w:sz w:val="22"/>
          <w:szCs w:val="22"/>
        </w:rPr>
        <w:t>niona jest od wysoko</w:t>
      </w:r>
      <w:r w:rsidRPr="0098369F">
        <w:rPr>
          <w:rFonts w:ascii="Arial" w:eastAsia="TT120o00" w:hAnsi="Arial" w:cs="Arial"/>
          <w:sz w:val="22"/>
          <w:szCs w:val="22"/>
        </w:rPr>
        <w:t>ś</w:t>
      </w:r>
      <w:r w:rsidRPr="0098369F">
        <w:rPr>
          <w:rFonts w:ascii="Arial" w:eastAsia="Times New Roman" w:hAnsi="Arial" w:cs="Arial"/>
          <w:sz w:val="22"/>
          <w:szCs w:val="22"/>
        </w:rPr>
        <w:t>ci zamontowanych urz</w:t>
      </w:r>
      <w:r w:rsidRPr="0098369F">
        <w:rPr>
          <w:rFonts w:ascii="Arial" w:eastAsia="TT120o00" w:hAnsi="Arial" w:cs="Arial"/>
          <w:sz w:val="22"/>
          <w:szCs w:val="22"/>
        </w:rPr>
        <w:t>ą</w:t>
      </w:r>
      <w:r w:rsidRPr="0098369F">
        <w:rPr>
          <w:rFonts w:ascii="Arial" w:eastAsia="Times New Roman" w:hAnsi="Arial" w:cs="Arial"/>
          <w:sz w:val="22"/>
          <w:szCs w:val="22"/>
        </w:rPr>
        <w:t>dze</w:t>
      </w:r>
      <w:r w:rsidRPr="0098369F">
        <w:rPr>
          <w:rFonts w:ascii="Arial" w:eastAsia="TT120o00" w:hAnsi="Arial" w:cs="Arial"/>
          <w:sz w:val="22"/>
          <w:szCs w:val="22"/>
        </w:rPr>
        <w:t xml:space="preserve">ń </w:t>
      </w:r>
      <w:r w:rsidRPr="0098369F">
        <w:rPr>
          <w:rFonts w:ascii="Arial" w:eastAsia="Times New Roman" w:hAnsi="Arial" w:cs="Arial"/>
          <w:sz w:val="22"/>
          <w:szCs w:val="22"/>
        </w:rPr>
        <w:t>oraz zwi</w:t>
      </w:r>
      <w:r w:rsidRPr="0098369F">
        <w:rPr>
          <w:rFonts w:ascii="Arial" w:eastAsia="TT120o00" w:hAnsi="Arial" w:cs="Arial"/>
          <w:sz w:val="22"/>
          <w:szCs w:val="22"/>
        </w:rPr>
        <w:t>ą</w:t>
      </w:r>
      <w:r w:rsidRPr="0098369F">
        <w:rPr>
          <w:rFonts w:ascii="Arial" w:eastAsia="Times New Roman" w:hAnsi="Arial" w:cs="Arial"/>
          <w:sz w:val="22"/>
          <w:szCs w:val="22"/>
        </w:rPr>
        <w:t>zanej z tym wysoko</w:t>
      </w:r>
      <w:r w:rsidRPr="0098369F">
        <w:rPr>
          <w:rFonts w:ascii="Arial" w:eastAsia="TT120o00" w:hAnsi="Arial" w:cs="Arial"/>
          <w:sz w:val="22"/>
          <w:szCs w:val="22"/>
        </w:rPr>
        <w:t>ś</w:t>
      </w:r>
      <w:r w:rsidRPr="0098369F">
        <w:rPr>
          <w:rFonts w:ascii="Arial" w:eastAsia="Times New Roman" w:hAnsi="Arial" w:cs="Arial"/>
          <w:sz w:val="22"/>
          <w:szCs w:val="22"/>
        </w:rPr>
        <w:t>ci swobodnego upadku – wynosi ona 2,3 cm dla wysokości swobodnego upadku do 3,4 m.</w:t>
      </w:r>
    </w:p>
    <w:p w14:paraId="77E1FBEC" w14:textId="77777777" w:rsidR="00D52DB3" w:rsidRDefault="00D52DB3" w:rsidP="00D52DB3">
      <w:pPr>
        <w:pStyle w:val="Standard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  <w:r w:rsidRPr="0098369F">
        <w:rPr>
          <w:rFonts w:ascii="Arial" w:eastAsia="Times New Roman" w:hAnsi="Arial" w:cs="Arial"/>
          <w:sz w:val="22"/>
          <w:szCs w:val="22"/>
        </w:rPr>
        <w:t>Kolor nawierzchni – czarny</w:t>
      </w:r>
    </w:p>
    <w:p w14:paraId="0C1B8E05" w14:textId="3C89BC9C" w:rsidR="00D52DB3" w:rsidRPr="0081081A" w:rsidRDefault="003D701D" w:rsidP="004D4F17">
      <w:pPr>
        <w:pStyle w:val="Standard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l-PL"/>
        </w:rPr>
        <w:pict w14:anchorId="3C227244">
          <v:shape id="_x0000_i1035" type="#_x0000_t75" style="width:453.75pt;height:286.35pt">
            <v:imagedata r:id="rId32" o:title="przekrój zielony iczanry"/>
          </v:shape>
        </w:pict>
      </w:r>
    </w:p>
    <w:p w14:paraId="18241D87" w14:textId="77777777" w:rsidR="00D52DB3" w:rsidRDefault="00D52DB3" w:rsidP="00D52DB3">
      <w:pPr>
        <w:autoSpaceDE w:val="0"/>
        <w:spacing w:line="360" w:lineRule="auto"/>
        <w:jc w:val="both"/>
        <w:rPr>
          <w:rFonts w:ascii="Arial" w:eastAsia="F2" w:hAnsi="Arial" w:cs="Arial"/>
        </w:rPr>
      </w:pPr>
      <w:r w:rsidRPr="0098369F">
        <w:rPr>
          <w:rFonts w:ascii="Arial" w:eastAsia="F2" w:hAnsi="Arial" w:cs="Arial"/>
        </w:rPr>
        <w:t>Przed montażem nawierzchni należy rozłożyć biowłókninę z nasionami traw. Należy uprzednio na całej powierzchni rozłożyć warstwę urodzajną gleby (humus) minimalnej grubości 7 cm. Warstwę ziemi urodzajnej należy odpowiednio zagęścić przez ubicie ręczne oraz zniwelować. Następnie należy rozłożyć biowłókninę z nasionami traw.</w:t>
      </w:r>
    </w:p>
    <w:p w14:paraId="5BE55A4B" w14:textId="5F7DC525" w:rsidR="003D701D" w:rsidRDefault="003D701D" w:rsidP="00D52DB3">
      <w:pPr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Technologia montażu urządzeń zabawowych w nawierzchni z mat przerostowych:</w:t>
      </w:r>
    </w:p>
    <w:p w14:paraId="08C5CAE3" w14:textId="1F7207EE" w:rsidR="003D701D" w:rsidRPr="004D4F17" w:rsidRDefault="005B2507" w:rsidP="00D52DB3">
      <w:pPr>
        <w:autoSpaceDE w:val="0"/>
        <w:spacing w:line="360" w:lineRule="auto"/>
        <w:jc w:val="both"/>
        <w:rPr>
          <w:rFonts w:ascii="Arial" w:eastAsia="F2" w:hAnsi="Arial" w:cs="Arial"/>
        </w:rPr>
      </w:pPr>
      <w:r w:rsidRPr="004D4F17">
        <w:rPr>
          <w:rFonts w:ascii="Arial" w:eastAsia="F2" w:hAnsi="Arial" w:cs="Arial"/>
        </w:rPr>
        <w:t xml:space="preserve">Należy </w:t>
      </w:r>
      <w:r w:rsidR="004D4F17" w:rsidRPr="004D4F17">
        <w:rPr>
          <w:rFonts w:ascii="Arial" w:eastAsia="F2" w:hAnsi="Arial" w:cs="Arial"/>
        </w:rPr>
        <w:t>wyciąć otwory w matach pod zamontowane urządzenia zabawowe</w:t>
      </w:r>
      <w:r w:rsidR="004D4F17">
        <w:rPr>
          <w:rFonts w:ascii="Arial" w:eastAsia="F2" w:hAnsi="Arial" w:cs="Arial"/>
        </w:rPr>
        <w:t xml:space="preserve"> o wymiarach odpowiadają</w:t>
      </w:r>
      <w:r w:rsidR="00EB6D68">
        <w:rPr>
          <w:rFonts w:ascii="Arial" w:eastAsia="F2" w:hAnsi="Arial" w:cs="Arial"/>
        </w:rPr>
        <w:t>cych wymiarom elementów mocowanych w gruncie.</w:t>
      </w:r>
    </w:p>
    <w:p w14:paraId="677B1C61" w14:textId="77777777" w:rsidR="004D4F17" w:rsidRDefault="004D4F17" w:rsidP="0081081A">
      <w:pPr>
        <w:pStyle w:val="Standard"/>
        <w:spacing w:line="360" w:lineRule="auto"/>
        <w:ind w:right="79"/>
        <w:jc w:val="both"/>
        <w:rPr>
          <w:rFonts w:ascii="Arial" w:hAnsi="Arial" w:cs="Arial"/>
          <w:color w:val="000000"/>
          <w:sz w:val="22"/>
          <w:szCs w:val="22"/>
          <w:u w:val="single"/>
        </w:rPr>
      </w:pPr>
    </w:p>
    <w:p w14:paraId="40173D76" w14:textId="6B0F6856" w:rsidR="0081081A" w:rsidRPr="0098369F" w:rsidRDefault="0081081A" w:rsidP="0081081A">
      <w:pPr>
        <w:pStyle w:val="Standard"/>
        <w:spacing w:line="360" w:lineRule="auto"/>
        <w:ind w:right="79"/>
        <w:jc w:val="both"/>
        <w:rPr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  <w:u w:val="single"/>
        </w:rPr>
        <w:t>4.4.2.</w:t>
      </w:r>
      <w:r w:rsidRPr="0098369F">
        <w:rPr>
          <w:rFonts w:ascii="Arial" w:hAnsi="Arial" w:cs="Arial"/>
          <w:color w:val="000000"/>
          <w:sz w:val="22"/>
          <w:szCs w:val="22"/>
          <w:u w:val="single"/>
        </w:rPr>
        <w:t>N</w:t>
      </w:r>
      <w:r w:rsidRPr="0098369F">
        <w:rPr>
          <w:rFonts w:ascii="Arial" w:hAnsi="Arial" w:cs="Arial"/>
          <w:color w:val="000000"/>
          <w:spacing w:val="-2"/>
          <w:sz w:val="22"/>
          <w:szCs w:val="22"/>
          <w:u w:val="single"/>
        </w:rPr>
        <w:t>a</w:t>
      </w:r>
      <w:r w:rsidRPr="0098369F">
        <w:rPr>
          <w:rFonts w:ascii="Arial" w:hAnsi="Arial" w:cs="Arial"/>
          <w:color w:val="000000"/>
          <w:sz w:val="22"/>
          <w:szCs w:val="22"/>
          <w:u w:val="single"/>
        </w:rPr>
        <w:t>wie</w:t>
      </w:r>
      <w:r w:rsidRPr="0098369F">
        <w:rPr>
          <w:rFonts w:ascii="Arial" w:hAnsi="Arial" w:cs="Arial"/>
          <w:color w:val="000000"/>
          <w:spacing w:val="-3"/>
          <w:sz w:val="22"/>
          <w:szCs w:val="22"/>
          <w:u w:val="single"/>
        </w:rPr>
        <w:t>r</w:t>
      </w:r>
      <w:r w:rsidRPr="0098369F">
        <w:rPr>
          <w:rFonts w:ascii="Arial" w:hAnsi="Arial" w:cs="Arial"/>
          <w:color w:val="000000"/>
          <w:spacing w:val="1"/>
          <w:sz w:val="22"/>
          <w:szCs w:val="22"/>
          <w:u w:val="single"/>
        </w:rPr>
        <w:t>zc</w:t>
      </w:r>
      <w:r w:rsidRPr="0098369F">
        <w:rPr>
          <w:rFonts w:ascii="Arial" w:hAnsi="Arial" w:cs="Arial"/>
          <w:color w:val="000000"/>
          <w:sz w:val="22"/>
          <w:szCs w:val="22"/>
          <w:u w:val="single"/>
        </w:rPr>
        <w:t>hn</w:t>
      </w:r>
      <w:r w:rsidRPr="0098369F">
        <w:rPr>
          <w:rFonts w:ascii="Arial" w:hAnsi="Arial" w:cs="Arial"/>
          <w:color w:val="000000"/>
          <w:spacing w:val="-2"/>
          <w:sz w:val="22"/>
          <w:szCs w:val="22"/>
          <w:u w:val="single"/>
        </w:rPr>
        <w:t>i</w:t>
      </w:r>
      <w:r w:rsidRPr="0098369F">
        <w:rPr>
          <w:rFonts w:ascii="Arial" w:hAnsi="Arial" w:cs="Arial"/>
          <w:color w:val="000000"/>
          <w:sz w:val="22"/>
          <w:szCs w:val="22"/>
          <w:u w:val="single"/>
        </w:rPr>
        <w:t xml:space="preserve">a </w:t>
      </w:r>
      <w:r w:rsidRPr="0098369F">
        <w:rPr>
          <w:rFonts w:ascii="Arial" w:hAnsi="Arial" w:cs="Arial"/>
          <w:color w:val="000000"/>
          <w:spacing w:val="-63"/>
          <w:sz w:val="22"/>
          <w:szCs w:val="22"/>
          <w:u w:val="single"/>
        </w:rPr>
        <w:t xml:space="preserve">   </w:t>
      </w:r>
      <w:r>
        <w:rPr>
          <w:rFonts w:ascii="Arial" w:hAnsi="Arial" w:cs="Arial"/>
          <w:color w:val="000000"/>
          <w:spacing w:val="-2"/>
          <w:sz w:val="22"/>
          <w:szCs w:val="22"/>
          <w:u w:val="single"/>
        </w:rPr>
        <w:t>z płyt betonowych</w:t>
      </w:r>
    </w:p>
    <w:p w14:paraId="569DAA5D" w14:textId="1CAA7488" w:rsidR="0081081A" w:rsidRPr="00AE3D9D" w:rsidRDefault="0081081A" w:rsidP="0081081A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  <w:r>
        <w:rPr>
          <w:rFonts w:ascii="Arial" w:eastAsia="SimSun" w:hAnsi="Arial" w:cs="Arial"/>
        </w:rPr>
        <w:t xml:space="preserve">Placyk pod stolikami piknikowymi  zaprojektowano z płyt  betonowych o wymiarach </w:t>
      </w:r>
      <w:r>
        <w:rPr>
          <w:rFonts w:ascii="Arial" w:eastAsia="SimSun" w:hAnsi="Arial" w:cs="Arial"/>
        </w:rPr>
        <w:br/>
      </w:r>
      <w:r>
        <w:rPr>
          <w:rFonts w:ascii="Arial" w:eastAsia="SimSun" w:hAnsi="Arial" w:cs="Arial"/>
        </w:rPr>
        <w:lastRenderedPageBreak/>
        <w:t xml:space="preserve">50x50x7 cm w kolorze szarym. </w:t>
      </w:r>
    </w:p>
    <w:p w14:paraId="55EBBE26" w14:textId="77777777" w:rsidR="007C71DF" w:rsidRPr="007C71DF" w:rsidRDefault="007C71DF" w:rsidP="007C71DF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  <w:r w:rsidRPr="007C71DF">
        <w:rPr>
          <w:rFonts w:ascii="Arial" w:eastAsia="SimSun" w:hAnsi="Arial" w:cs="Arial"/>
        </w:rPr>
        <w:t>Projektuje się spadek poprzeczny 2 % umożliwiający odprowadzenie wody na teren zielony.</w:t>
      </w:r>
      <w:r w:rsidRPr="007C71DF">
        <w:rPr>
          <w:rFonts w:ascii="Arial" w:eastAsia="SimSun" w:hAnsi="Arial" w:cs="Arial"/>
        </w:rPr>
        <w:br/>
        <w:t>Nawierzchnia składa się z następującym warstw:</w:t>
      </w:r>
    </w:p>
    <w:p w14:paraId="4FEAABDE" w14:textId="77777777" w:rsidR="007C71DF" w:rsidRPr="007C71DF" w:rsidRDefault="007C71DF" w:rsidP="007C71DF">
      <w:pPr>
        <w:widowControl w:val="0"/>
        <w:suppressAutoHyphens/>
        <w:spacing w:after="0" w:line="360" w:lineRule="auto"/>
        <w:ind w:left="567"/>
        <w:jc w:val="both"/>
        <w:rPr>
          <w:rFonts w:ascii="Arial" w:hAnsi="Arial" w:cs="Arial"/>
          <w:color w:val="000000"/>
        </w:rPr>
      </w:pPr>
      <w:r w:rsidRPr="007C71DF">
        <w:rPr>
          <w:rFonts w:ascii="Arial" w:hAnsi="Arial" w:cs="Arial"/>
          <w:color w:val="000000"/>
        </w:rPr>
        <w:t>- Płyty betonowe 50x50, gr. 7 cm</w:t>
      </w:r>
    </w:p>
    <w:p w14:paraId="78D04B59" w14:textId="77777777" w:rsidR="007C71DF" w:rsidRPr="007C71DF" w:rsidRDefault="007C71DF" w:rsidP="007C71DF">
      <w:pPr>
        <w:widowControl w:val="0"/>
        <w:suppressAutoHyphens/>
        <w:spacing w:after="0" w:line="360" w:lineRule="auto"/>
        <w:ind w:left="567"/>
        <w:jc w:val="both"/>
        <w:rPr>
          <w:rFonts w:ascii="Arial" w:hAnsi="Arial" w:cs="Arial"/>
          <w:color w:val="000000"/>
        </w:rPr>
      </w:pPr>
      <w:r w:rsidRPr="007C71DF">
        <w:rPr>
          <w:rFonts w:ascii="Arial" w:hAnsi="Arial" w:cs="Arial"/>
          <w:color w:val="000000"/>
        </w:rPr>
        <w:t>- Podsypka piaskowo-cementowa, gr. 5 cm,</w:t>
      </w:r>
      <w:r w:rsidRPr="007C71DF">
        <w:rPr>
          <w:rFonts w:ascii="Arial" w:hAnsi="Arial" w:cs="Arial"/>
          <w:color w:val="000000"/>
        </w:rPr>
        <w:tab/>
      </w:r>
    </w:p>
    <w:p w14:paraId="69E77E28" w14:textId="77777777" w:rsidR="007C71DF" w:rsidRPr="007C71DF" w:rsidRDefault="007C71DF" w:rsidP="007C71DF">
      <w:pPr>
        <w:widowControl w:val="0"/>
        <w:suppressAutoHyphens/>
        <w:spacing w:after="0" w:line="360" w:lineRule="auto"/>
        <w:ind w:left="567"/>
        <w:jc w:val="both"/>
        <w:rPr>
          <w:rFonts w:ascii="Arial" w:hAnsi="Arial" w:cs="Arial"/>
          <w:color w:val="000000"/>
        </w:rPr>
      </w:pPr>
      <w:r w:rsidRPr="007C71DF">
        <w:rPr>
          <w:rFonts w:ascii="Arial" w:hAnsi="Arial" w:cs="Arial"/>
          <w:color w:val="000000"/>
        </w:rPr>
        <w:t>- Podbudowa zasadnicza z kruszywa łamanego stabilizowanego mechanicznie lub tłucznia kamiennego, gr. 20 cm</w:t>
      </w:r>
    </w:p>
    <w:p w14:paraId="70DFA2DD" w14:textId="77777777" w:rsidR="007C71DF" w:rsidRPr="007C71DF" w:rsidRDefault="007C71DF" w:rsidP="007C71DF">
      <w:pPr>
        <w:widowControl w:val="0"/>
        <w:suppressAutoHyphens/>
        <w:spacing w:after="0" w:line="360" w:lineRule="auto"/>
        <w:ind w:left="567"/>
        <w:jc w:val="both"/>
        <w:rPr>
          <w:rFonts w:ascii="Arial" w:hAnsi="Arial" w:cs="Arial"/>
          <w:color w:val="000000"/>
        </w:rPr>
      </w:pPr>
      <w:r w:rsidRPr="007C71DF">
        <w:rPr>
          <w:rFonts w:ascii="Arial" w:hAnsi="Arial" w:cs="Arial"/>
          <w:color w:val="000000"/>
        </w:rPr>
        <w:t>- Grunt rodzimy</w:t>
      </w:r>
    </w:p>
    <w:p w14:paraId="097DF471" w14:textId="77777777" w:rsidR="0081081A" w:rsidRDefault="0081081A" w:rsidP="002C7A50">
      <w:pPr>
        <w:pStyle w:val="Standard"/>
        <w:spacing w:line="360" w:lineRule="auto"/>
        <w:ind w:right="79"/>
        <w:jc w:val="both"/>
        <w:rPr>
          <w:rFonts w:ascii="Arial" w:hAnsi="Arial" w:cs="Arial"/>
          <w:b/>
          <w:bCs/>
          <w:color w:val="000000"/>
          <w:sz w:val="22"/>
          <w:u w:val="single"/>
        </w:rPr>
      </w:pPr>
    </w:p>
    <w:p w14:paraId="4A3FA8AA" w14:textId="3173CD83" w:rsidR="002C7A50" w:rsidRDefault="00291C13" w:rsidP="002C7A50">
      <w:pPr>
        <w:pStyle w:val="Standard"/>
        <w:spacing w:line="360" w:lineRule="auto"/>
        <w:ind w:right="79"/>
        <w:jc w:val="both"/>
      </w:pPr>
      <w:r>
        <w:rPr>
          <w:rFonts w:ascii="Arial" w:hAnsi="Arial" w:cs="Arial"/>
          <w:b/>
          <w:bCs/>
          <w:color w:val="000000"/>
          <w:sz w:val="22"/>
          <w:u w:val="single"/>
        </w:rPr>
        <w:t>4.</w:t>
      </w:r>
      <w:r w:rsidR="002C7A50">
        <w:rPr>
          <w:rFonts w:ascii="Arial" w:hAnsi="Arial" w:cs="Arial"/>
          <w:b/>
          <w:bCs/>
          <w:color w:val="000000"/>
          <w:sz w:val="22"/>
          <w:u w:val="single"/>
        </w:rPr>
        <w:t>5</w:t>
      </w:r>
      <w:r w:rsidR="002C7A50" w:rsidRPr="00AB3E40">
        <w:rPr>
          <w:rFonts w:ascii="Arial" w:hAnsi="Arial" w:cs="Arial"/>
          <w:b/>
          <w:bCs/>
          <w:color w:val="000000"/>
          <w:sz w:val="22"/>
          <w:u w:val="single"/>
        </w:rPr>
        <w:t xml:space="preserve">. </w:t>
      </w:r>
      <w:r w:rsidR="002C7A50" w:rsidRPr="00AB3E40">
        <w:rPr>
          <w:rFonts w:ascii="Arial" w:hAnsi="Arial" w:cs="Arial"/>
          <w:b/>
          <w:bCs/>
          <w:color w:val="000000"/>
          <w:spacing w:val="-142"/>
          <w:sz w:val="22"/>
          <w:u w:val="single"/>
        </w:rPr>
        <w:t xml:space="preserve">       </w:t>
      </w:r>
      <w:r w:rsidR="002C7A50" w:rsidRPr="00AB3E40">
        <w:rPr>
          <w:rFonts w:ascii="Arial" w:hAnsi="Arial" w:cs="Arial"/>
          <w:b/>
          <w:bCs/>
          <w:color w:val="000000"/>
          <w:spacing w:val="-1"/>
          <w:sz w:val="22"/>
          <w:u w:val="single"/>
        </w:rPr>
        <w:t>Ch</w:t>
      </w:r>
      <w:r w:rsidR="002C7A50" w:rsidRPr="00AB3E40">
        <w:rPr>
          <w:rFonts w:ascii="Arial" w:hAnsi="Arial" w:cs="Arial"/>
          <w:b/>
          <w:bCs/>
          <w:color w:val="000000"/>
          <w:sz w:val="22"/>
          <w:u w:val="single"/>
        </w:rPr>
        <w:t>a</w:t>
      </w:r>
      <w:r w:rsidR="002C7A50" w:rsidRPr="00AB3E40">
        <w:rPr>
          <w:rFonts w:ascii="Arial" w:hAnsi="Arial" w:cs="Arial"/>
          <w:b/>
          <w:bCs/>
          <w:color w:val="000000"/>
          <w:spacing w:val="1"/>
          <w:sz w:val="22"/>
          <w:u w:val="single"/>
        </w:rPr>
        <w:t>r</w:t>
      </w:r>
      <w:r w:rsidR="002C7A50" w:rsidRPr="00AB3E40">
        <w:rPr>
          <w:rFonts w:ascii="Arial" w:hAnsi="Arial" w:cs="Arial"/>
          <w:b/>
          <w:bCs/>
          <w:color w:val="000000"/>
          <w:sz w:val="22"/>
          <w:u w:val="single"/>
        </w:rPr>
        <w:t>a</w:t>
      </w:r>
      <w:r w:rsidR="002C7A50" w:rsidRPr="00AB3E40">
        <w:rPr>
          <w:rFonts w:ascii="Arial" w:hAnsi="Arial" w:cs="Arial"/>
          <w:b/>
          <w:bCs/>
          <w:color w:val="000000"/>
          <w:spacing w:val="-1"/>
          <w:sz w:val="22"/>
          <w:u w:val="single"/>
        </w:rPr>
        <w:t>k</w:t>
      </w:r>
      <w:r w:rsidR="002C7A50" w:rsidRPr="00AB3E40">
        <w:rPr>
          <w:rFonts w:ascii="Arial" w:hAnsi="Arial" w:cs="Arial"/>
          <w:b/>
          <w:bCs/>
          <w:color w:val="000000"/>
          <w:sz w:val="22"/>
          <w:u w:val="single"/>
        </w:rPr>
        <w:t>t</w:t>
      </w:r>
      <w:r w:rsidR="002C7A50" w:rsidRPr="00AB3E40">
        <w:rPr>
          <w:rFonts w:ascii="Arial" w:hAnsi="Arial" w:cs="Arial"/>
          <w:b/>
          <w:bCs/>
          <w:color w:val="000000"/>
          <w:spacing w:val="-1"/>
          <w:sz w:val="22"/>
          <w:u w:val="single"/>
        </w:rPr>
        <w:t>e</w:t>
      </w:r>
      <w:r w:rsidR="002C7A50" w:rsidRPr="00AB3E40">
        <w:rPr>
          <w:rFonts w:ascii="Arial" w:hAnsi="Arial" w:cs="Arial"/>
          <w:b/>
          <w:bCs/>
          <w:color w:val="000000"/>
          <w:spacing w:val="1"/>
          <w:sz w:val="22"/>
          <w:u w:val="single"/>
        </w:rPr>
        <w:t>r</w:t>
      </w:r>
      <w:r w:rsidR="002C7A50" w:rsidRPr="00AB3E40">
        <w:rPr>
          <w:rFonts w:ascii="Arial" w:hAnsi="Arial" w:cs="Arial"/>
          <w:b/>
          <w:bCs/>
          <w:color w:val="000000"/>
          <w:spacing w:val="2"/>
          <w:sz w:val="22"/>
          <w:u w:val="single"/>
        </w:rPr>
        <w:t>y</w:t>
      </w:r>
      <w:r w:rsidR="002C7A50" w:rsidRPr="00AB3E40">
        <w:rPr>
          <w:rFonts w:ascii="Arial" w:hAnsi="Arial" w:cs="Arial"/>
          <w:b/>
          <w:bCs/>
          <w:color w:val="000000"/>
          <w:spacing w:val="-1"/>
          <w:sz w:val="22"/>
          <w:u w:val="single"/>
        </w:rPr>
        <w:t>s</w:t>
      </w:r>
      <w:r w:rsidR="002C7A50" w:rsidRPr="00AB3E40">
        <w:rPr>
          <w:rFonts w:ascii="Arial" w:hAnsi="Arial" w:cs="Arial"/>
          <w:b/>
          <w:bCs/>
          <w:color w:val="000000"/>
          <w:sz w:val="22"/>
          <w:u w:val="single"/>
        </w:rPr>
        <w:t>ty</w:t>
      </w:r>
      <w:r w:rsidR="002C7A50" w:rsidRPr="00AB3E40">
        <w:rPr>
          <w:rFonts w:ascii="Arial" w:hAnsi="Arial" w:cs="Arial"/>
          <w:b/>
          <w:bCs/>
          <w:color w:val="000000"/>
          <w:spacing w:val="-1"/>
          <w:sz w:val="22"/>
          <w:u w:val="single"/>
        </w:rPr>
        <w:t>k</w:t>
      </w:r>
      <w:r w:rsidR="002C7A50" w:rsidRPr="00AB3E40">
        <w:rPr>
          <w:rFonts w:ascii="Arial" w:hAnsi="Arial" w:cs="Arial"/>
          <w:b/>
          <w:bCs/>
          <w:color w:val="000000"/>
          <w:sz w:val="22"/>
          <w:u w:val="single"/>
        </w:rPr>
        <w:t>a terenów zielonych</w:t>
      </w:r>
    </w:p>
    <w:p w14:paraId="56D1A5BF" w14:textId="77777777" w:rsidR="007C71DF" w:rsidRDefault="007C71DF" w:rsidP="002C7A50">
      <w:pPr>
        <w:autoSpaceDE w:val="0"/>
        <w:spacing w:after="0" w:line="360" w:lineRule="auto"/>
        <w:ind w:right="79"/>
        <w:jc w:val="both"/>
        <w:rPr>
          <w:rFonts w:ascii="Arial" w:hAnsi="Arial" w:cs="Arial"/>
          <w:bCs/>
          <w:color w:val="000000"/>
          <w:u w:val="single"/>
        </w:rPr>
      </w:pPr>
    </w:p>
    <w:p w14:paraId="3CB4A381" w14:textId="67A4D9D2" w:rsidR="007C71DF" w:rsidRDefault="007C71DF" w:rsidP="007C71DF">
      <w:pPr>
        <w:pStyle w:val="Standard"/>
        <w:autoSpaceDE w:val="0"/>
        <w:spacing w:line="360" w:lineRule="auto"/>
        <w:jc w:val="both"/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u w:val="single"/>
        </w:rPr>
        <w:t xml:space="preserve">4.5.1. </w:t>
      </w:r>
      <w:r w:rsidRPr="00513B53">
        <w:rPr>
          <w:rFonts w:ascii="Arial" w:eastAsia="Arial" w:hAnsi="Arial" w:cs="Arial"/>
          <w:sz w:val="22"/>
          <w:szCs w:val="22"/>
          <w:u w:val="single"/>
        </w:rPr>
        <w:t>Projektowane nasadzenia:</w:t>
      </w:r>
    </w:p>
    <w:p w14:paraId="78F16001" w14:textId="77777777" w:rsidR="007C71DF" w:rsidRPr="007C71DF" w:rsidRDefault="007C71DF" w:rsidP="007C71DF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color w:val="000000"/>
          <w:lang w:eastAsia="en-US"/>
        </w:rPr>
      </w:pPr>
      <w:r w:rsidRPr="007C71DF">
        <w:rPr>
          <w:rFonts w:ascii="Arial" w:eastAsiaTheme="minorHAnsi" w:hAnsi="Arial" w:cs="Arial"/>
          <w:color w:val="000000"/>
          <w:lang w:eastAsia="en-US"/>
        </w:rPr>
        <w:t>Drzewa:</w:t>
      </w:r>
    </w:p>
    <w:p w14:paraId="5EFD05E4" w14:textId="2D648DAB" w:rsidR="007C71DF" w:rsidRPr="00A20873" w:rsidRDefault="007C71DF" w:rsidP="007C71DF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A20873">
        <w:rPr>
          <w:rFonts w:ascii="Arial" w:eastAsiaTheme="minorHAnsi" w:hAnsi="Arial" w:cs="Arial"/>
          <w:color w:val="000000"/>
          <w:lang w:eastAsia="en-US"/>
        </w:rPr>
        <w:t xml:space="preserve">I. </w:t>
      </w:r>
      <w:r w:rsidR="00595ACA" w:rsidRPr="00A20873">
        <w:rPr>
          <w:rFonts w:ascii="Arial" w:hAnsi="Arial" w:cs="Arial"/>
          <w:color w:val="000000"/>
        </w:rPr>
        <w:t>Grab p</w:t>
      </w:r>
      <w:r w:rsidRPr="00A20873">
        <w:rPr>
          <w:rFonts w:ascii="Arial" w:hAnsi="Arial" w:cs="Arial"/>
          <w:color w:val="000000"/>
        </w:rPr>
        <w:t>ospolity (Carpinus betulus) 'Frans Fontaine' - 5 szt.</w:t>
      </w:r>
    </w:p>
    <w:p w14:paraId="1065DFC1" w14:textId="5FCDD3C1" w:rsidR="007C71DF" w:rsidRPr="007C71DF" w:rsidRDefault="007C71DF" w:rsidP="007C71DF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i/>
          <w:iCs/>
          <w:color w:val="000000"/>
          <w:lang w:eastAsia="en-US"/>
        </w:rPr>
      </w:pPr>
      <w:r w:rsidRPr="007C71DF">
        <w:rPr>
          <w:rFonts w:ascii="Arial" w:eastAsiaTheme="minorHAnsi" w:hAnsi="Arial" w:cs="Arial"/>
          <w:i/>
          <w:iCs/>
          <w:color w:val="000000"/>
          <w:lang w:eastAsia="en-US"/>
        </w:rPr>
        <w:t>Obwód pnia: 12-14 cm, wysokość 350-400 cm</w:t>
      </w:r>
    </w:p>
    <w:p w14:paraId="7068A912" w14:textId="7C5BF5F1" w:rsidR="007C71DF" w:rsidRPr="007C71DF" w:rsidRDefault="007C71DF" w:rsidP="007C71DF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II. </w:t>
      </w:r>
      <w:r w:rsidRPr="007C71DF">
        <w:rPr>
          <w:rFonts w:ascii="Arial" w:hAnsi="Arial" w:cs="Arial"/>
          <w:color w:val="000000"/>
        </w:rPr>
        <w:t>Platan klonolistny (Platanus xhispanica) - 1 szt.</w:t>
      </w:r>
    </w:p>
    <w:p w14:paraId="610FB338" w14:textId="77777777" w:rsidR="007C71DF" w:rsidRPr="007C71DF" w:rsidRDefault="007C71DF" w:rsidP="007C71DF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i/>
          <w:iCs/>
          <w:color w:val="000000"/>
          <w:lang w:eastAsia="en-US"/>
        </w:rPr>
      </w:pPr>
      <w:r w:rsidRPr="007C71DF">
        <w:rPr>
          <w:rFonts w:ascii="Arial" w:eastAsiaTheme="minorHAnsi" w:hAnsi="Arial" w:cs="Arial"/>
          <w:i/>
          <w:iCs/>
          <w:color w:val="000000"/>
          <w:lang w:eastAsia="en-US"/>
        </w:rPr>
        <w:t>Obwód pnia: 16-18 cm, wysokość 400-450 cm</w:t>
      </w:r>
    </w:p>
    <w:p w14:paraId="2F45AF67" w14:textId="77777777" w:rsidR="007C71DF" w:rsidRDefault="007C71DF" w:rsidP="007C71DF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color w:val="000000"/>
          <w:lang w:eastAsia="en-US"/>
        </w:rPr>
      </w:pPr>
    </w:p>
    <w:p w14:paraId="5947E939" w14:textId="18C2093A" w:rsidR="007C71DF" w:rsidRPr="007A065F" w:rsidRDefault="007C71DF" w:rsidP="007C71DF">
      <w:pPr>
        <w:spacing w:line="360" w:lineRule="auto"/>
        <w:jc w:val="both"/>
        <w:rPr>
          <w:rFonts w:ascii="Arial" w:hAnsi="Arial" w:cs="Arial"/>
          <w:bCs/>
          <w:u w:val="single"/>
        </w:rPr>
      </w:pPr>
      <w:r>
        <w:rPr>
          <w:rFonts w:ascii="Arial" w:hAnsi="Arial" w:cs="Arial"/>
          <w:bCs/>
          <w:u w:val="single"/>
        </w:rPr>
        <w:t xml:space="preserve">4.5.2. </w:t>
      </w:r>
      <w:r w:rsidRPr="007A065F">
        <w:rPr>
          <w:rFonts w:ascii="Arial" w:hAnsi="Arial" w:cs="Arial"/>
          <w:bCs/>
          <w:u w:val="single"/>
        </w:rPr>
        <w:t>Materiał roślinny</w:t>
      </w:r>
    </w:p>
    <w:p w14:paraId="28311AE7" w14:textId="2691CC6E" w:rsidR="007C71DF" w:rsidRDefault="007C71DF" w:rsidP="007C71DF">
      <w:pPr>
        <w:spacing w:line="360" w:lineRule="auto"/>
        <w:jc w:val="both"/>
        <w:rPr>
          <w:rFonts w:ascii="Arial" w:hAnsi="Arial" w:cs="Arial"/>
        </w:rPr>
      </w:pPr>
      <w:r w:rsidRPr="007A065F">
        <w:rPr>
          <w:rFonts w:ascii="Arial" w:hAnsi="Arial" w:cs="Arial"/>
        </w:rPr>
        <w:t>Zakupione i dostarczone sadzonki drze</w:t>
      </w:r>
      <w:r>
        <w:rPr>
          <w:rFonts w:ascii="Arial" w:hAnsi="Arial" w:cs="Arial"/>
        </w:rPr>
        <w:t>w powinny być zgodne</w:t>
      </w:r>
      <w:r w:rsidRPr="002F2478">
        <w:rPr>
          <w:rFonts w:ascii="Arial" w:hAnsi="Arial" w:cs="Arial"/>
          <w:color w:val="000000"/>
        </w:rPr>
        <w:t xml:space="preserve"> opracowanymi przez Związek Szkółkarzy Polskich</w:t>
      </w:r>
      <w:r w:rsidRPr="002F2478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Pr="007A065F">
        <w:rPr>
          <w:rFonts w:ascii="Arial" w:hAnsi="Arial" w:cs="Arial"/>
        </w:rPr>
        <w:t>posiad</w:t>
      </w:r>
      <w:r>
        <w:rPr>
          <w:rFonts w:ascii="Arial" w:hAnsi="Arial" w:cs="Arial"/>
        </w:rPr>
        <w:t xml:space="preserve">ać prawidłowo uformowany pokrój </w:t>
      </w:r>
      <w:r w:rsidRPr="007A065F">
        <w:rPr>
          <w:rFonts w:ascii="Arial" w:hAnsi="Arial" w:cs="Arial"/>
        </w:rPr>
        <w:t xml:space="preserve">charakterystyczny dla danego gatunku i </w:t>
      </w:r>
      <w:r>
        <w:rPr>
          <w:rFonts w:ascii="Arial" w:hAnsi="Arial" w:cs="Arial"/>
        </w:rPr>
        <w:t xml:space="preserve">odmiany, prawidłowo rozwinięty </w:t>
      </w:r>
      <w:r w:rsidRPr="007A065F">
        <w:rPr>
          <w:rFonts w:ascii="Arial" w:hAnsi="Arial" w:cs="Arial"/>
        </w:rPr>
        <w:t>i zwarty system korzeniowy, na którego korzeniach szkieletowych powi</w:t>
      </w:r>
      <w:r>
        <w:rPr>
          <w:rFonts w:ascii="Arial" w:hAnsi="Arial" w:cs="Arial"/>
        </w:rPr>
        <w:t>nny występować korzenie drobne.</w:t>
      </w:r>
      <w:r w:rsidRPr="007A065F">
        <w:rPr>
          <w:rFonts w:ascii="Arial" w:hAnsi="Arial" w:cs="Arial"/>
        </w:rPr>
        <w:t xml:space="preserve"> </w:t>
      </w:r>
      <w:r w:rsidRPr="007A065F">
        <w:rPr>
          <w:rFonts w:ascii="Arial" w:hAnsi="Arial"/>
          <w:color w:val="000000"/>
        </w:rPr>
        <w:t>R</w:t>
      </w:r>
      <w:r w:rsidRPr="007A065F">
        <w:rPr>
          <w:rFonts w:ascii="Arial" w:hAnsi="Arial" w:cs="Arial"/>
        </w:rPr>
        <w:t>ośliny sadzone z bryłą korzeniową powinny mieć ją nieuszkodzoną i prawidłowo uformowaną.</w:t>
      </w:r>
    </w:p>
    <w:p w14:paraId="7EE1CAA9" w14:textId="77777777" w:rsidR="007C71DF" w:rsidRPr="007A065F" w:rsidRDefault="007C71DF" w:rsidP="007C71DF">
      <w:pPr>
        <w:spacing w:line="360" w:lineRule="auto"/>
        <w:ind w:firstLine="708"/>
        <w:jc w:val="both"/>
        <w:rPr>
          <w:rFonts w:ascii="Arial" w:hAnsi="Arial" w:cs="Arial"/>
        </w:rPr>
      </w:pPr>
      <w:r w:rsidRPr="007A065F">
        <w:rPr>
          <w:rFonts w:ascii="Arial" w:hAnsi="Arial" w:cs="Arial"/>
        </w:rPr>
        <w:t>Wady uniemożliwiające sadzenie materiału roślinnego:</w:t>
      </w:r>
    </w:p>
    <w:p w14:paraId="37289ED2" w14:textId="77777777" w:rsidR="007C71DF" w:rsidRPr="007A065F" w:rsidRDefault="007C71DF" w:rsidP="007C71DF">
      <w:pPr>
        <w:spacing w:line="360" w:lineRule="auto"/>
        <w:ind w:left="708"/>
        <w:rPr>
          <w:rFonts w:ascii="Arial" w:hAnsi="Arial" w:cs="Arial"/>
        </w:rPr>
      </w:pPr>
      <w:r w:rsidRPr="007A065F">
        <w:rPr>
          <w:rFonts w:ascii="Arial" w:hAnsi="Arial" w:cs="Arial"/>
        </w:rPr>
        <w:t>- głębokie uszkodzenie mechaniczne roślin,</w:t>
      </w:r>
      <w:r>
        <w:rPr>
          <w:rFonts w:ascii="Arial" w:hAnsi="Arial" w:cs="Arial"/>
        </w:rPr>
        <w:br/>
      </w:r>
      <w:r w:rsidRPr="007A065F">
        <w:rPr>
          <w:rFonts w:ascii="Arial" w:hAnsi="Arial" w:cs="Arial"/>
        </w:rPr>
        <w:t>- objawy chorobowe,</w:t>
      </w:r>
      <w:r w:rsidRPr="007A065F">
        <w:rPr>
          <w:rFonts w:ascii="Arial" w:hAnsi="Arial" w:cs="Arial"/>
        </w:rPr>
        <w:br/>
        <w:t>- oznaki żerowania szkodników,</w:t>
      </w:r>
      <w:r w:rsidRPr="007A065F">
        <w:rPr>
          <w:rFonts w:ascii="Arial" w:hAnsi="Arial" w:cs="Arial"/>
        </w:rPr>
        <w:br/>
        <w:t>- pęknięcie lub martwica kory drzewa,</w:t>
      </w:r>
      <w:r w:rsidRPr="007A065F">
        <w:rPr>
          <w:rFonts w:ascii="Arial" w:hAnsi="Arial" w:cs="Arial"/>
        </w:rPr>
        <w:br/>
        <w:t>- uszkodzenie bryły korzeniowej,</w:t>
      </w:r>
      <w:r w:rsidRPr="007A065F">
        <w:rPr>
          <w:rFonts w:ascii="Arial" w:hAnsi="Arial" w:cs="Arial"/>
        </w:rPr>
        <w:br/>
        <w:t>- zniszczenie kory na korzeniach oraz częściach naziemnych</w:t>
      </w:r>
    </w:p>
    <w:p w14:paraId="2C61A7A5" w14:textId="3D6FFD96" w:rsidR="007C71DF" w:rsidRPr="007A065F" w:rsidRDefault="007C71DF" w:rsidP="007C71DF">
      <w:pPr>
        <w:spacing w:line="360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4.5.3. </w:t>
      </w:r>
      <w:r w:rsidRPr="007A065F">
        <w:rPr>
          <w:rFonts w:ascii="Arial" w:hAnsi="Arial" w:cs="Arial"/>
          <w:u w:val="single"/>
        </w:rPr>
        <w:t>Sadzenie drzew:</w:t>
      </w:r>
    </w:p>
    <w:p w14:paraId="3969381D" w14:textId="77777777" w:rsidR="007C71DF" w:rsidRPr="006A27E5" w:rsidRDefault="007C71DF" w:rsidP="007C71DF">
      <w:pPr>
        <w:spacing w:line="360" w:lineRule="auto"/>
        <w:jc w:val="both"/>
        <w:rPr>
          <w:rFonts w:ascii="Arial" w:hAnsi="Arial" w:cs="Arial"/>
        </w:rPr>
      </w:pPr>
      <w:r w:rsidRPr="007A065F">
        <w:rPr>
          <w:rFonts w:ascii="Arial" w:hAnsi="Arial" w:cs="Arial"/>
        </w:rPr>
        <w:t xml:space="preserve">Najlepiej sadzić drzewa w okresie wiosennym (20 marzec – 15 kwiecień) lub jesiennym </w:t>
      </w:r>
      <w:r>
        <w:rPr>
          <w:rFonts w:ascii="Arial" w:hAnsi="Arial" w:cs="Arial"/>
        </w:rPr>
        <w:br/>
      </w:r>
      <w:r w:rsidRPr="007A065F">
        <w:rPr>
          <w:rFonts w:ascii="Arial" w:hAnsi="Arial" w:cs="Arial"/>
        </w:rPr>
        <w:t xml:space="preserve">(1 - 30 wrzesień) we wcześniej przygotowane doły, których głębokość i szerokość powinna </w:t>
      </w:r>
      <w:r w:rsidRPr="007A065F">
        <w:rPr>
          <w:rFonts w:ascii="Arial" w:hAnsi="Arial" w:cs="Arial"/>
        </w:rPr>
        <w:lastRenderedPageBreak/>
        <w:t>być dostosowana do rozmiaru bryły korzeniowej sadzonego gatunku. Obok wykopanych do</w:t>
      </w:r>
      <w:r>
        <w:rPr>
          <w:rFonts w:ascii="Arial" w:hAnsi="Arial" w:cs="Arial"/>
        </w:rPr>
        <w:t>łów należy przygotować mieszankę</w:t>
      </w:r>
      <w:r w:rsidRPr="007A065F">
        <w:rPr>
          <w:rFonts w:ascii="Arial" w:hAnsi="Arial" w:cs="Arial"/>
        </w:rPr>
        <w:t xml:space="preserve"> ziemi kompostowej z hydrożelem. Pozwoli to na stworzenie odpowiedniej struktury i dostarczenie niezbędnej ilości materiału organicznego. Głębokość sadzonych roślin nie może być niższa niż 5 cm poniżej poziomu gruntu. </w:t>
      </w:r>
      <w:r>
        <w:rPr>
          <w:rFonts w:ascii="Arial" w:hAnsi="Arial" w:cs="Arial"/>
        </w:rPr>
        <w:br/>
      </w:r>
      <w:r w:rsidRPr="007A065F">
        <w:rPr>
          <w:rFonts w:ascii="Arial" w:hAnsi="Arial" w:cs="Arial"/>
        </w:rPr>
        <w:t xml:space="preserve">W przypadku uszkodzonych części korzeni należy je przyciąć ostrym </w:t>
      </w:r>
      <w:r w:rsidRPr="006A27E5">
        <w:rPr>
          <w:rFonts w:ascii="Arial" w:hAnsi="Arial" w:cs="Arial"/>
        </w:rPr>
        <w:t>narzędziem a zwinięte korzenie należy nieco rozluźnić.</w:t>
      </w:r>
    </w:p>
    <w:p w14:paraId="149A7BD7" w14:textId="77777777" w:rsidR="007C71DF" w:rsidRDefault="007C71DF" w:rsidP="007C71DF">
      <w:pPr>
        <w:spacing w:line="360" w:lineRule="auto"/>
        <w:jc w:val="both"/>
        <w:rPr>
          <w:rFonts w:ascii="Arial" w:hAnsi="Arial" w:cs="Arial"/>
        </w:rPr>
      </w:pPr>
      <w:r w:rsidRPr="006A27E5">
        <w:rPr>
          <w:rFonts w:ascii="Arial" w:hAnsi="Arial" w:cs="Arial"/>
        </w:rPr>
        <w:t>Drzewa po</w:t>
      </w:r>
      <w:r>
        <w:rPr>
          <w:rFonts w:ascii="Arial" w:hAnsi="Arial" w:cs="Arial"/>
        </w:rPr>
        <w:t xml:space="preserve"> posadzeniu i zasypaniu mieszanką</w:t>
      </w:r>
      <w:r w:rsidRPr="006A27E5">
        <w:rPr>
          <w:rFonts w:ascii="Arial" w:hAnsi="Arial" w:cs="Arial"/>
        </w:rPr>
        <w:t xml:space="preserve"> z hydrożelem należy przywiązać </w:t>
      </w:r>
      <w:r w:rsidRPr="006A27E5">
        <w:rPr>
          <w:rFonts w:ascii="Arial" w:hAnsi="Arial" w:cs="Arial"/>
        </w:rPr>
        <w:br/>
        <w:t>do 3 palików (przed posadzeniem wkopanych w dół). Następnie przy pniach utworzyć misy, wyściółkowane torfem i korą sosnową aby utrudnić wysychanie gleby. Następnie należy obficie podlać drzewo i czynność tą należy wykonać podczas pierwszej wiosny i pierwszego lata po posadzeniu.</w:t>
      </w:r>
    </w:p>
    <w:p w14:paraId="7DCDDC07" w14:textId="7F9B4C45" w:rsidR="007C71DF" w:rsidRPr="007A065F" w:rsidRDefault="007C71DF" w:rsidP="007C71DF">
      <w:pPr>
        <w:spacing w:line="360" w:lineRule="auto"/>
        <w:jc w:val="both"/>
        <w:rPr>
          <w:rFonts w:ascii="Arial" w:hAnsi="Arial"/>
          <w:u w:val="single"/>
        </w:rPr>
      </w:pPr>
      <w:r>
        <w:rPr>
          <w:rFonts w:ascii="Arial" w:hAnsi="Arial"/>
          <w:u w:val="single"/>
        </w:rPr>
        <w:t xml:space="preserve">4.5.4. </w:t>
      </w:r>
      <w:r w:rsidRPr="007A065F">
        <w:rPr>
          <w:rFonts w:ascii="Arial" w:hAnsi="Arial"/>
          <w:u w:val="single"/>
        </w:rPr>
        <w:t>Pielęgnacja:</w:t>
      </w:r>
    </w:p>
    <w:p w14:paraId="5D7EEDA8" w14:textId="77777777" w:rsidR="007C71DF" w:rsidRDefault="007C71DF" w:rsidP="007C71DF">
      <w:pPr>
        <w:spacing w:line="360" w:lineRule="auto"/>
        <w:jc w:val="both"/>
        <w:rPr>
          <w:rFonts w:ascii="Arial" w:hAnsi="Arial"/>
        </w:rPr>
      </w:pPr>
      <w:r>
        <w:rPr>
          <w:rFonts w:ascii="Arial" w:hAnsi="Arial" w:cs="Arial"/>
          <w:color w:val="000000"/>
          <w:shd w:val="clear" w:color="auto" w:fill="FFFFFF"/>
        </w:rPr>
        <w:t>Pielęgnacja w </w:t>
      </w:r>
      <w:r>
        <w:rPr>
          <w:rStyle w:val="Pogrubienie"/>
          <w:rFonts w:ascii="Arial" w:hAnsi="Arial" w:cs="Arial"/>
          <w:color w:val="000000"/>
          <w:shd w:val="clear" w:color="auto" w:fill="FFFFFF"/>
        </w:rPr>
        <w:t>okresie gwarancyjnym (1 rok) </w:t>
      </w:r>
      <w:r>
        <w:rPr>
          <w:rFonts w:ascii="Arial" w:hAnsi="Arial" w:cs="Arial"/>
          <w:color w:val="000000"/>
          <w:shd w:val="clear" w:color="auto" w:fill="FFFFFF"/>
        </w:rPr>
        <w:t xml:space="preserve">powinna obejmować podlewanie wg potrzeb </w:t>
      </w:r>
      <w:r>
        <w:rPr>
          <w:rFonts w:ascii="Arial" w:hAnsi="Arial" w:cs="Arial"/>
          <w:color w:val="000000"/>
          <w:shd w:val="clear" w:color="auto" w:fill="FFFFFF"/>
        </w:rPr>
        <w:br/>
        <w:t>i utrzymanie należytego stanu uwilgotnienia gleby, dosiewanie trawy, uzupełnianie materiału roślinnego obumarłego wskutek zaniedbań pielęgnacyjnych, uzupełnianie ściółki, zabezpieczenie na okres zimowy roślin o niewystarczającej mrozoodporności.</w:t>
      </w:r>
    </w:p>
    <w:p w14:paraId="69701C46" w14:textId="77777777" w:rsidR="007C71DF" w:rsidRPr="007A065F" w:rsidRDefault="007C71DF" w:rsidP="007C71DF">
      <w:pPr>
        <w:spacing w:line="360" w:lineRule="auto"/>
        <w:jc w:val="both"/>
        <w:rPr>
          <w:rFonts w:ascii="Arial" w:hAnsi="Arial"/>
        </w:rPr>
      </w:pPr>
      <w:r w:rsidRPr="007A065F">
        <w:rPr>
          <w:rFonts w:ascii="Arial" w:hAnsi="Arial"/>
        </w:rPr>
        <w:t>Zabiegi pielęgnacyjne, przede wszystkim w pierwszym roku po posadzeniu, mają bardzo istotny wpływ na dalszy rozwój roślin. Należą do nich:</w:t>
      </w:r>
    </w:p>
    <w:p w14:paraId="0CF985E5" w14:textId="0C6EB9B4" w:rsidR="007C71DF" w:rsidRDefault="007C71DF" w:rsidP="007C71DF">
      <w:pPr>
        <w:spacing w:line="360" w:lineRule="auto"/>
        <w:rPr>
          <w:rFonts w:ascii="Arial" w:hAnsi="Arial" w:cs="Arial"/>
        </w:rPr>
      </w:pPr>
      <w:r w:rsidRPr="007A065F">
        <w:rPr>
          <w:rFonts w:ascii="Arial" w:hAnsi="Arial"/>
        </w:rPr>
        <w:t xml:space="preserve">- podlewanie świeżo posadzonych roślin oraz </w:t>
      </w:r>
      <w:r w:rsidRPr="0094315E">
        <w:rPr>
          <w:rFonts w:ascii="Arial" w:hAnsi="Arial" w:cs="Arial"/>
        </w:rPr>
        <w:t>podlewanie co pewien czas (w okresach suszy),</w:t>
      </w:r>
      <w:r w:rsidRPr="0094315E">
        <w:rPr>
          <w:rFonts w:ascii="Arial" w:hAnsi="Arial" w:cs="Arial"/>
        </w:rPr>
        <w:br/>
        <w:t>- nawożenie w okresie wiosennym, przed rozpoczęciem wegetacji,</w:t>
      </w:r>
      <w:r w:rsidRPr="0094315E">
        <w:rPr>
          <w:rFonts w:ascii="Arial" w:hAnsi="Arial" w:cs="Arial"/>
        </w:rPr>
        <w:br/>
        <w:t>- cięcie, które należy wykonywać z uwz</w:t>
      </w:r>
      <w:r>
        <w:rPr>
          <w:rFonts w:ascii="Arial" w:hAnsi="Arial" w:cs="Arial"/>
        </w:rPr>
        <w:t>ględnieniem właściwości i cech drzew</w:t>
      </w:r>
      <w:r w:rsidRPr="0094315E">
        <w:rPr>
          <w:rFonts w:ascii="Arial" w:hAnsi="Arial" w:cs="Arial"/>
        </w:rPr>
        <w:t>, w celu zachowania indywidualnego charakteru i uniknięcia zniekształceń,</w:t>
      </w:r>
      <w:r w:rsidRPr="0094315E">
        <w:rPr>
          <w:rFonts w:ascii="Arial" w:hAnsi="Arial" w:cs="Arial"/>
        </w:rPr>
        <w:br/>
        <w:t>- odchwaszczanie gleby pod koroną</w:t>
      </w:r>
      <w:r>
        <w:rPr>
          <w:rFonts w:ascii="Arial" w:hAnsi="Arial" w:cs="Arial"/>
        </w:rPr>
        <w:t xml:space="preserve"> istniejących drzew</w:t>
      </w:r>
      <w:r w:rsidRPr="0094315E">
        <w:rPr>
          <w:rFonts w:ascii="Arial" w:hAnsi="Arial" w:cs="Arial"/>
        </w:rPr>
        <w:t>.</w:t>
      </w:r>
    </w:p>
    <w:p w14:paraId="737DD080" w14:textId="77777777" w:rsidR="007C71DF" w:rsidRDefault="007C71DF" w:rsidP="002C7A50">
      <w:pPr>
        <w:autoSpaceDE w:val="0"/>
        <w:spacing w:after="0" w:line="360" w:lineRule="auto"/>
        <w:ind w:right="79"/>
        <w:jc w:val="both"/>
        <w:rPr>
          <w:rFonts w:ascii="Arial" w:hAnsi="Arial" w:cs="Arial"/>
          <w:bCs/>
          <w:color w:val="000000"/>
          <w:u w:val="single"/>
        </w:rPr>
      </w:pPr>
    </w:p>
    <w:p w14:paraId="3C61AECD" w14:textId="648CD45A" w:rsidR="002C7A50" w:rsidRPr="00AB3E40" w:rsidRDefault="00291C13" w:rsidP="002C7A50">
      <w:pPr>
        <w:autoSpaceDE w:val="0"/>
        <w:spacing w:after="0" w:line="360" w:lineRule="auto"/>
        <w:ind w:right="79"/>
        <w:jc w:val="both"/>
        <w:rPr>
          <w:rFonts w:ascii="Arial" w:hAnsi="Arial" w:cs="Arial"/>
          <w:bCs/>
          <w:color w:val="000000"/>
          <w:u w:val="single"/>
        </w:rPr>
      </w:pPr>
      <w:r>
        <w:rPr>
          <w:rFonts w:ascii="Arial" w:hAnsi="Arial" w:cs="Arial"/>
          <w:bCs/>
          <w:color w:val="000000"/>
          <w:u w:val="single"/>
        </w:rPr>
        <w:t>4.</w:t>
      </w:r>
      <w:r w:rsidR="007C71DF">
        <w:rPr>
          <w:rFonts w:ascii="Arial" w:hAnsi="Arial" w:cs="Arial"/>
          <w:bCs/>
          <w:color w:val="000000"/>
          <w:u w:val="single"/>
        </w:rPr>
        <w:t>5.5</w:t>
      </w:r>
      <w:r w:rsidR="002C7A50">
        <w:rPr>
          <w:rFonts w:ascii="Arial" w:hAnsi="Arial" w:cs="Arial"/>
          <w:bCs/>
          <w:color w:val="000000"/>
          <w:u w:val="single"/>
        </w:rPr>
        <w:t xml:space="preserve">. </w:t>
      </w:r>
      <w:r w:rsidR="002C7A50" w:rsidRPr="00AB3E40">
        <w:rPr>
          <w:rFonts w:ascii="Arial" w:hAnsi="Arial" w:cs="Arial"/>
          <w:bCs/>
          <w:color w:val="000000"/>
          <w:u w:val="single"/>
        </w:rPr>
        <w:t>Trawnik</w:t>
      </w:r>
    </w:p>
    <w:p w14:paraId="0A7BC744" w14:textId="785C4BFC" w:rsidR="002C7A50" w:rsidRPr="00AB3E40" w:rsidRDefault="002C7A50" w:rsidP="002C7A50">
      <w:pPr>
        <w:autoSpaceDE w:val="0"/>
        <w:spacing w:after="0" w:line="360" w:lineRule="auto"/>
        <w:ind w:left="426" w:right="-43" w:firstLine="141"/>
        <w:jc w:val="both"/>
        <w:rPr>
          <w:rFonts w:ascii="Arial" w:hAnsi="Arial" w:cs="Arial"/>
          <w:color w:val="000000"/>
          <w:spacing w:val="-1"/>
        </w:rPr>
      </w:pPr>
      <w:r w:rsidRPr="00AB3E40">
        <w:rPr>
          <w:rFonts w:ascii="Arial" w:hAnsi="Arial" w:cs="Arial"/>
          <w:color w:val="000000"/>
          <w:spacing w:val="-1"/>
        </w:rPr>
        <w:t xml:space="preserve">Uzupełnienie trawników – </w:t>
      </w:r>
      <w:r w:rsidR="007C71DF">
        <w:rPr>
          <w:rFonts w:ascii="Arial" w:hAnsi="Arial" w:cs="Arial"/>
          <w:color w:val="000000"/>
          <w:spacing w:val="-1"/>
        </w:rPr>
        <w:t>96,7</w:t>
      </w:r>
      <w:r w:rsidR="007B4FF8">
        <w:rPr>
          <w:rFonts w:ascii="Arial" w:hAnsi="Arial" w:cs="Arial"/>
          <w:color w:val="000000"/>
          <w:spacing w:val="-1"/>
        </w:rPr>
        <w:t xml:space="preserve"> </w:t>
      </w:r>
      <w:r w:rsidRPr="00AB3E40">
        <w:rPr>
          <w:rFonts w:ascii="Arial" w:hAnsi="Arial" w:cs="Arial"/>
          <w:color w:val="000000"/>
          <w:spacing w:val="-1"/>
        </w:rPr>
        <w:t xml:space="preserve"> m² </w:t>
      </w:r>
    </w:p>
    <w:p w14:paraId="4998388B" w14:textId="77777777" w:rsidR="002C7A50" w:rsidRPr="00AB3E40" w:rsidRDefault="002C7A50" w:rsidP="002C7A50">
      <w:pPr>
        <w:autoSpaceDE w:val="0"/>
        <w:spacing w:after="0" w:line="360" w:lineRule="auto"/>
        <w:ind w:left="567"/>
        <w:jc w:val="both"/>
        <w:rPr>
          <w:rFonts w:ascii="Arial" w:eastAsia="F2" w:hAnsi="Arial" w:cs="Arial"/>
        </w:rPr>
      </w:pPr>
      <w:r w:rsidRPr="00AB3E40">
        <w:rPr>
          <w:rFonts w:ascii="Arial" w:hAnsi="Arial" w:cs="Arial"/>
          <w:color w:val="000000"/>
        </w:rPr>
        <w:t xml:space="preserve">• </w:t>
      </w:r>
      <w:r w:rsidRPr="00AB3E40">
        <w:rPr>
          <w:rFonts w:ascii="Arial" w:eastAsia="F4" w:hAnsi="Arial" w:cs="Arial"/>
        </w:rPr>
        <w:t>t</w:t>
      </w:r>
      <w:r w:rsidRPr="00AB3E40">
        <w:rPr>
          <w:rFonts w:ascii="Arial" w:eastAsia="F2" w:hAnsi="Arial" w:cs="Arial"/>
        </w:rPr>
        <w:t>eren pod trawniki musi być oczyszczony z gruzu i zanieczyszczeń,</w:t>
      </w:r>
    </w:p>
    <w:p w14:paraId="6FBE1937" w14:textId="77777777" w:rsidR="002C7A50" w:rsidRPr="00AB3E40" w:rsidRDefault="002C7A50" w:rsidP="002C7A50">
      <w:pPr>
        <w:autoSpaceDE w:val="0"/>
        <w:spacing w:after="0" w:line="360" w:lineRule="auto"/>
        <w:ind w:left="567"/>
        <w:jc w:val="both"/>
        <w:rPr>
          <w:rFonts w:ascii="Arial" w:eastAsia="F2" w:hAnsi="Arial" w:cs="Arial"/>
        </w:rPr>
      </w:pPr>
      <w:r w:rsidRPr="00AB3E40">
        <w:rPr>
          <w:rFonts w:ascii="Arial" w:hAnsi="Arial" w:cs="Arial"/>
          <w:color w:val="000000"/>
        </w:rPr>
        <w:t xml:space="preserve">• </w:t>
      </w:r>
      <w:r w:rsidRPr="00AB3E40">
        <w:rPr>
          <w:rFonts w:ascii="Arial" w:eastAsia="F2" w:hAnsi="Arial" w:cs="Arial"/>
        </w:rPr>
        <w:t>ziemia urodzajna powinna być rozścielona równą warstwą wymieszana z nawozami</w:t>
      </w:r>
      <w:r w:rsidRPr="00AB3E40">
        <w:rPr>
          <w:rFonts w:ascii="Arial" w:hAnsi="Arial" w:cs="Arial"/>
          <w:color w:val="000000"/>
        </w:rPr>
        <w:t xml:space="preserve">  </w:t>
      </w:r>
      <w:r w:rsidRPr="00AB3E40">
        <w:rPr>
          <w:rFonts w:ascii="Arial" w:eastAsia="F2" w:hAnsi="Arial" w:cs="Arial"/>
        </w:rPr>
        <w:t>mineralnymi oraz starannie wyrównana,</w:t>
      </w:r>
    </w:p>
    <w:p w14:paraId="6ADA4252" w14:textId="77777777" w:rsidR="002C7A50" w:rsidRPr="00AB3E40" w:rsidRDefault="002C7A50" w:rsidP="002C7A50">
      <w:pPr>
        <w:autoSpaceDE w:val="0"/>
        <w:spacing w:after="0" w:line="360" w:lineRule="auto"/>
        <w:ind w:left="567"/>
        <w:jc w:val="both"/>
        <w:rPr>
          <w:rFonts w:ascii="Arial" w:eastAsia="F2" w:hAnsi="Arial" w:cs="Arial"/>
        </w:rPr>
      </w:pPr>
      <w:r w:rsidRPr="00AB3E40">
        <w:rPr>
          <w:rFonts w:ascii="Arial" w:hAnsi="Arial" w:cs="Arial"/>
          <w:color w:val="000000"/>
        </w:rPr>
        <w:t xml:space="preserve">• </w:t>
      </w:r>
      <w:r w:rsidRPr="00AB3E40">
        <w:rPr>
          <w:rFonts w:ascii="Arial" w:eastAsia="F2" w:hAnsi="Arial" w:cs="Arial"/>
        </w:rPr>
        <w:t>siew powinien być dokonany w dni bezwietrzne, na zruszonej grabiami ziemią,</w:t>
      </w:r>
    </w:p>
    <w:p w14:paraId="522F40FE" w14:textId="77777777" w:rsidR="002C7A50" w:rsidRPr="00AB3E40" w:rsidRDefault="002C7A50" w:rsidP="002C7A50">
      <w:pPr>
        <w:autoSpaceDE w:val="0"/>
        <w:spacing w:after="0" w:line="360" w:lineRule="auto"/>
        <w:ind w:left="567"/>
        <w:jc w:val="both"/>
        <w:rPr>
          <w:rFonts w:ascii="Arial" w:eastAsia="F2" w:hAnsi="Arial" w:cs="Arial"/>
        </w:rPr>
      </w:pPr>
      <w:r w:rsidRPr="00AB3E40">
        <w:rPr>
          <w:rFonts w:ascii="Arial" w:hAnsi="Arial" w:cs="Arial"/>
          <w:color w:val="000000"/>
        </w:rPr>
        <w:t xml:space="preserve">• </w:t>
      </w:r>
      <w:r w:rsidRPr="00AB3E40">
        <w:rPr>
          <w:rFonts w:ascii="Arial" w:eastAsia="F2" w:hAnsi="Arial" w:cs="Arial"/>
        </w:rPr>
        <w:t>na terenie płaskim nasiona traw wysiewane są w ilości od 1 do 4 kg na 100 m²,</w:t>
      </w:r>
    </w:p>
    <w:p w14:paraId="79DD3E31" w14:textId="77777777" w:rsidR="002C7A50" w:rsidRPr="00AB3E40" w:rsidRDefault="002C7A50" w:rsidP="002C7A50">
      <w:pPr>
        <w:autoSpaceDE w:val="0"/>
        <w:spacing w:after="0" w:line="360" w:lineRule="auto"/>
        <w:ind w:left="567"/>
        <w:jc w:val="both"/>
        <w:rPr>
          <w:rFonts w:ascii="Arial" w:eastAsia="F2" w:hAnsi="Arial" w:cs="Arial"/>
        </w:rPr>
      </w:pPr>
      <w:r w:rsidRPr="00AB3E40">
        <w:rPr>
          <w:rFonts w:ascii="Arial" w:hAnsi="Arial" w:cs="Arial"/>
          <w:color w:val="000000"/>
        </w:rPr>
        <w:t xml:space="preserve">• </w:t>
      </w:r>
      <w:r w:rsidRPr="00AB3E40">
        <w:rPr>
          <w:rFonts w:ascii="Arial" w:eastAsia="F2" w:hAnsi="Arial" w:cs="Arial"/>
        </w:rPr>
        <w:t>po wysiewie nasion ziemia powinna być wałowana,</w:t>
      </w:r>
    </w:p>
    <w:p w14:paraId="497601DC" w14:textId="77777777" w:rsidR="00B30B06" w:rsidRDefault="00B30B06" w:rsidP="0048463B">
      <w:pPr>
        <w:spacing w:line="360" w:lineRule="auto"/>
        <w:jc w:val="both"/>
        <w:rPr>
          <w:rFonts w:ascii="Arial" w:hAnsi="Arial" w:cs="Arial"/>
          <w:b/>
          <w:bCs/>
          <w:color w:val="000000"/>
          <w:szCs w:val="24"/>
          <w:u w:val="single"/>
        </w:rPr>
      </w:pPr>
    </w:p>
    <w:p w14:paraId="4C6A6231" w14:textId="3306DF43" w:rsidR="0048463B" w:rsidRPr="001414B1" w:rsidRDefault="00291C13" w:rsidP="0048463B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lastRenderedPageBreak/>
        <w:t>5</w:t>
      </w:r>
      <w:r w:rsidR="0048463B" w:rsidRPr="001414B1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="0048463B" w:rsidRPr="001414B1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 w:rsidR="0048463B" w:rsidRPr="001414B1">
        <w:rPr>
          <w:rFonts w:ascii="Arial" w:hAnsi="Arial" w:cs="Arial"/>
          <w:b/>
          <w:szCs w:val="24"/>
          <w:u w:val="single"/>
        </w:rPr>
        <w:t>Zakres robót oraz kolejność realizacji</w:t>
      </w:r>
    </w:p>
    <w:p w14:paraId="2845D190" w14:textId="536691BF" w:rsidR="0048463B" w:rsidRPr="00560D1A" w:rsidRDefault="0048463B" w:rsidP="00F3734A">
      <w:pPr>
        <w:spacing w:line="360" w:lineRule="auto"/>
        <w:jc w:val="both"/>
        <w:rPr>
          <w:rFonts w:ascii="Arial" w:hAnsi="Arial" w:cs="Arial"/>
        </w:rPr>
      </w:pPr>
      <w:r w:rsidRPr="00560D1A">
        <w:rPr>
          <w:rFonts w:ascii="Arial" w:hAnsi="Arial" w:cs="Arial"/>
        </w:rPr>
        <w:t xml:space="preserve">Zamierzenie budowlane obejmuje </w:t>
      </w:r>
      <w:r w:rsidR="00D543BD">
        <w:rPr>
          <w:rFonts w:ascii="Arial" w:hAnsi="Arial" w:cs="Arial"/>
        </w:rPr>
        <w:t>budowę obiektów małej architektury</w:t>
      </w:r>
      <w:r w:rsidRPr="00560D1A">
        <w:rPr>
          <w:rFonts w:ascii="Arial" w:hAnsi="Arial" w:cs="Arial"/>
        </w:rPr>
        <w:t xml:space="preserve"> na dział</w:t>
      </w:r>
      <w:r w:rsidR="000E525A">
        <w:rPr>
          <w:rFonts w:ascii="Arial" w:hAnsi="Arial" w:cs="Arial"/>
        </w:rPr>
        <w:t>ce</w:t>
      </w:r>
      <w:r>
        <w:rPr>
          <w:rFonts w:ascii="Arial" w:hAnsi="Arial" w:cs="Arial"/>
        </w:rPr>
        <w:t xml:space="preserve"> </w:t>
      </w:r>
      <w:r w:rsidR="000E525A" w:rsidRPr="00F85863">
        <w:rPr>
          <w:rFonts w:ascii="Arial" w:hAnsi="Arial" w:cs="Arial"/>
        </w:rPr>
        <w:t>ewidencyjn</w:t>
      </w:r>
      <w:r w:rsidR="000E525A">
        <w:rPr>
          <w:rFonts w:ascii="Arial" w:hAnsi="Arial" w:cs="Arial"/>
        </w:rPr>
        <w:t>ej</w:t>
      </w:r>
      <w:r w:rsidRPr="00F85863">
        <w:rPr>
          <w:rFonts w:ascii="Arial" w:hAnsi="Arial" w:cs="Arial"/>
        </w:rPr>
        <w:t xml:space="preserve"> nr </w:t>
      </w:r>
      <w:r w:rsidR="000C7BDF">
        <w:rPr>
          <w:rFonts w:ascii="Arial" w:hAnsi="Arial" w:cs="Arial"/>
        </w:rPr>
        <w:t>537/3</w:t>
      </w:r>
      <w:r w:rsidR="00A314F0">
        <w:rPr>
          <w:rFonts w:ascii="Arial" w:hAnsi="Arial" w:cs="Arial"/>
        </w:rPr>
        <w:t xml:space="preserve"> </w:t>
      </w:r>
      <w:r w:rsidRPr="00F85863">
        <w:rPr>
          <w:rFonts w:ascii="Arial" w:hAnsi="Arial" w:cs="Arial"/>
        </w:rPr>
        <w:t>zgodnie</w:t>
      </w:r>
      <w:r w:rsidRPr="00560D1A">
        <w:rPr>
          <w:rFonts w:ascii="Arial" w:hAnsi="Arial" w:cs="Arial"/>
        </w:rPr>
        <w:t xml:space="preserve"> z warunkami technicznymi wykonania i odbioru robót budowlanych oraz </w:t>
      </w:r>
      <w:r w:rsidR="00291C13">
        <w:rPr>
          <w:rFonts w:ascii="Arial" w:hAnsi="Arial" w:cs="Arial"/>
        </w:rPr>
        <w:br/>
      </w:r>
      <w:r w:rsidRPr="00560D1A">
        <w:rPr>
          <w:rFonts w:ascii="Arial" w:hAnsi="Arial" w:cs="Arial"/>
        </w:rPr>
        <w:t xml:space="preserve">ze sztuką budowlaną. </w:t>
      </w:r>
    </w:p>
    <w:p w14:paraId="3242A3B4" w14:textId="77777777" w:rsidR="000E525A" w:rsidRPr="00BC37E8" w:rsidRDefault="000E525A" w:rsidP="000E525A">
      <w:pPr>
        <w:spacing w:line="360" w:lineRule="auto"/>
        <w:rPr>
          <w:rFonts w:ascii="Arial" w:hAnsi="Arial" w:cs="Arial"/>
        </w:rPr>
      </w:pPr>
      <w:r w:rsidRPr="00BC37E8">
        <w:rPr>
          <w:rFonts w:ascii="Arial" w:hAnsi="Arial" w:cs="Arial"/>
        </w:rPr>
        <w:t>Kolejność wykonywania robót:</w:t>
      </w:r>
    </w:p>
    <w:p w14:paraId="418F0AC1" w14:textId="77777777" w:rsidR="000E525A" w:rsidRPr="00BC37E8" w:rsidRDefault="000E525A" w:rsidP="000E525A">
      <w:pPr>
        <w:pStyle w:val="Akapitzlist1"/>
        <w:spacing w:line="360" w:lineRule="auto"/>
        <w:jc w:val="both"/>
        <w:rPr>
          <w:sz w:val="22"/>
          <w:szCs w:val="22"/>
        </w:rPr>
      </w:pP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BC37E8">
        <w:rPr>
          <w:rFonts w:ascii="Arial" w:hAnsi="Arial" w:cs="Arial"/>
          <w:sz w:val="22"/>
          <w:szCs w:val="22"/>
        </w:rPr>
        <w:t>Oznaczenie terenu jako placu budowy, ustawienie tablicy informacyjnej,</w:t>
      </w:r>
      <w:r w:rsidRPr="00BC37E8">
        <w:rPr>
          <w:rFonts w:ascii="Arial" w:hAnsi="Arial" w:cs="Arial"/>
          <w:sz w:val="22"/>
          <w:szCs w:val="22"/>
        </w:rPr>
        <w:br/>
      </w: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BC37E8">
        <w:rPr>
          <w:rFonts w:ascii="Arial" w:hAnsi="Arial" w:cs="Arial"/>
          <w:sz w:val="22"/>
          <w:szCs w:val="22"/>
        </w:rPr>
        <w:t xml:space="preserve">Zabezpieczenie terenu budowy przed wtargnięciem na teren prac dzieci </w:t>
      </w:r>
      <w:r w:rsidRPr="00BC37E8">
        <w:rPr>
          <w:rFonts w:ascii="Arial" w:hAnsi="Arial" w:cs="Arial"/>
          <w:sz w:val="22"/>
          <w:szCs w:val="22"/>
        </w:rPr>
        <w:br/>
        <w:t>i osób niepowołanych,</w:t>
      </w:r>
    </w:p>
    <w:p w14:paraId="279C6A34" w14:textId="77777777" w:rsidR="000E525A" w:rsidRPr="00BC37E8" w:rsidRDefault="000E525A" w:rsidP="000E525A">
      <w:pPr>
        <w:pStyle w:val="Akapitzlist1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BC37E8">
        <w:rPr>
          <w:rFonts w:ascii="Arial" w:hAnsi="Arial" w:cs="Arial"/>
          <w:sz w:val="22"/>
          <w:szCs w:val="22"/>
        </w:rPr>
        <w:t>Zabezpieczenie istniejących obiektów narażonych na zniszczenie w trakcie trwania prac budowlanych, transportu lub składowania materiałów,</w:t>
      </w:r>
    </w:p>
    <w:p w14:paraId="36A3096F" w14:textId="2BAAD729" w:rsidR="000E525A" w:rsidRDefault="000E525A" w:rsidP="000E525A">
      <w:pPr>
        <w:pStyle w:val="Akapitzlist1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BC37E8">
        <w:rPr>
          <w:rFonts w:ascii="Arial" w:hAnsi="Arial" w:cs="Arial"/>
          <w:sz w:val="22"/>
          <w:szCs w:val="22"/>
        </w:rPr>
        <w:t xml:space="preserve">Roboty </w:t>
      </w:r>
      <w:r w:rsidRPr="0096636D">
        <w:rPr>
          <w:rFonts w:ascii="Arial" w:hAnsi="Arial" w:cs="Arial"/>
          <w:sz w:val="22"/>
          <w:szCs w:val="22"/>
        </w:rPr>
        <w:t>przygotowawcze polegające na ręcznym usunięciu darniny</w:t>
      </w:r>
      <w:r w:rsidR="000C7BDF">
        <w:rPr>
          <w:rFonts w:ascii="Arial" w:hAnsi="Arial" w:cs="Arial"/>
          <w:sz w:val="22"/>
          <w:szCs w:val="22"/>
        </w:rPr>
        <w:t>,</w:t>
      </w:r>
    </w:p>
    <w:p w14:paraId="383843BD" w14:textId="14AC35AF" w:rsidR="002C7A50" w:rsidRDefault="002C7A50" w:rsidP="002C7A50">
      <w:pPr>
        <w:pStyle w:val="Akapitzlist1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>
        <w:rPr>
          <w:rFonts w:ascii="Arial" w:hAnsi="Arial" w:cs="Arial"/>
          <w:sz w:val="22"/>
          <w:szCs w:val="22"/>
        </w:rPr>
        <w:t xml:space="preserve">Demontaż </w:t>
      </w:r>
      <w:r w:rsidR="000C7BDF">
        <w:rPr>
          <w:rFonts w:ascii="Arial" w:hAnsi="Arial" w:cs="Arial"/>
          <w:sz w:val="22"/>
          <w:szCs w:val="22"/>
        </w:rPr>
        <w:t>ławki,</w:t>
      </w:r>
    </w:p>
    <w:p w14:paraId="644DB882" w14:textId="6A5837FB" w:rsidR="000C7BDF" w:rsidRDefault="000C7BDF" w:rsidP="002C7A50">
      <w:pPr>
        <w:pStyle w:val="Akapitzlist1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>
        <w:rPr>
          <w:rFonts w:ascii="Arial" w:hAnsi="Arial" w:cs="Arial"/>
          <w:sz w:val="22"/>
          <w:szCs w:val="22"/>
        </w:rPr>
        <w:t>Demontaż płyt betonowych,</w:t>
      </w:r>
    </w:p>
    <w:p w14:paraId="3D9CD8EE" w14:textId="77777777" w:rsidR="002C7A50" w:rsidRDefault="002C7A50" w:rsidP="002C7A50">
      <w:pPr>
        <w:pStyle w:val="Akapitzlist1"/>
        <w:spacing w:line="360" w:lineRule="auto"/>
        <w:rPr>
          <w:rFonts w:ascii="Arial" w:hAnsi="Arial" w:cs="Arial"/>
          <w:sz w:val="22"/>
          <w:szCs w:val="22"/>
        </w:rPr>
      </w:pP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BC37E8">
        <w:rPr>
          <w:rFonts w:ascii="Arial" w:hAnsi="Arial" w:cs="Arial"/>
          <w:sz w:val="22"/>
          <w:szCs w:val="22"/>
        </w:rPr>
        <w:t xml:space="preserve">Wykonanie fundamentów pod </w:t>
      </w:r>
      <w:r>
        <w:rPr>
          <w:rFonts w:ascii="Arial" w:hAnsi="Arial" w:cs="Arial"/>
          <w:sz w:val="22"/>
          <w:szCs w:val="22"/>
        </w:rPr>
        <w:t>obiekty małej architektury,</w:t>
      </w:r>
    </w:p>
    <w:p w14:paraId="5FFDAEDD" w14:textId="4F452BB6" w:rsidR="000C7BDF" w:rsidRPr="002936F3" w:rsidRDefault="000C7BDF" w:rsidP="000C7BDF">
      <w:pPr>
        <w:pStyle w:val="Akapitzlist1"/>
        <w:spacing w:line="360" w:lineRule="auto"/>
        <w:rPr>
          <w:rFonts w:ascii="Arial" w:hAnsi="Arial" w:cs="Arial"/>
          <w:sz w:val="22"/>
          <w:szCs w:val="22"/>
        </w:rPr>
      </w:pPr>
      <w:r w:rsidRPr="005B223B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5B223B">
        <w:rPr>
          <w:rFonts w:ascii="Arial" w:eastAsia="F1" w:hAnsi="Arial" w:cs="Arial"/>
          <w:sz w:val="22"/>
          <w:szCs w:val="22"/>
        </w:rPr>
        <w:t>Wykonanie ław betonowych pod obrzeża chodnikowe</w:t>
      </w:r>
      <w:r>
        <w:rPr>
          <w:rFonts w:ascii="Arial" w:eastAsia="F1" w:hAnsi="Arial" w:cs="Arial"/>
          <w:sz w:val="22"/>
          <w:szCs w:val="22"/>
        </w:rPr>
        <w:t>,</w:t>
      </w:r>
      <w:r w:rsidRPr="005B223B">
        <w:rPr>
          <w:rFonts w:ascii="Arial" w:eastAsia="F1" w:hAnsi="Arial" w:cs="Arial"/>
          <w:sz w:val="22"/>
          <w:szCs w:val="22"/>
        </w:rPr>
        <w:t xml:space="preserve"> </w:t>
      </w:r>
      <w:r w:rsidRPr="005B223B">
        <w:rPr>
          <w:rFonts w:ascii="Arial" w:eastAsia="F1" w:hAnsi="Arial" w:cs="Arial"/>
          <w:sz w:val="22"/>
          <w:szCs w:val="22"/>
        </w:rPr>
        <w:br/>
      </w:r>
      <w:r w:rsidRPr="005B223B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5B223B">
        <w:rPr>
          <w:rFonts w:ascii="Arial" w:eastAsia="F1" w:hAnsi="Arial" w:cs="Arial"/>
          <w:sz w:val="22"/>
          <w:szCs w:val="22"/>
        </w:rPr>
        <w:t xml:space="preserve">Ułożenie </w:t>
      </w:r>
      <w:r w:rsidRPr="00B67A23">
        <w:rPr>
          <w:rFonts w:ascii="Arial" w:eastAsia="F1" w:hAnsi="Arial" w:cs="Arial"/>
          <w:sz w:val="22"/>
          <w:szCs w:val="22"/>
        </w:rPr>
        <w:t xml:space="preserve">obrzeży chodnikowych </w:t>
      </w:r>
      <w:r>
        <w:rPr>
          <w:rFonts w:ascii="Arial" w:eastAsia="F1" w:hAnsi="Arial" w:cs="Arial"/>
          <w:sz w:val="22"/>
          <w:szCs w:val="22"/>
        </w:rPr>
        <w:t>o wym. 6x20x100 cm</w:t>
      </w:r>
      <w:r w:rsidRPr="00B67A23">
        <w:rPr>
          <w:rFonts w:ascii="Arial" w:hAnsi="Arial" w:cs="Arial"/>
          <w:color w:val="000000"/>
          <w:sz w:val="22"/>
          <w:szCs w:val="22"/>
        </w:rPr>
        <w:t>,</w:t>
      </w:r>
      <w:r w:rsidRPr="00B67A23">
        <w:rPr>
          <w:rFonts w:ascii="Arial" w:eastAsia="F1" w:hAnsi="Arial" w:cs="Arial"/>
          <w:sz w:val="22"/>
          <w:szCs w:val="22"/>
        </w:rPr>
        <w:t xml:space="preserve"> </w:t>
      </w:r>
      <w:r w:rsidRPr="005B223B">
        <w:rPr>
          <w:rFonts w:ascii="Arial" w:eastAsia="F1" w:hAnsi="Arial" w:cs="Arial"/>
          <w:sz w:val="22"/>
          <w:szCs w:val="22"/>
        </w:rPr>
        <w:br/>
      </w:r>
      <w:r w:rsidRPr="00B67A23">
        <w:rPr>
          <w:rFonts w:ascii="Arial" w:hAnsi="Arial" w:cs="Arial"/>
          <w:sz w:val="22"/>
          <w:szCs w:val="22"/>
        </w:rPr>
        <w:t xml:space="preserve">• </w:t>
      </w:r>
      <w:r w:rsidRPr="00B67A23">
        <w:rPr>
          <w:rFonts w:ascii="Arial" w:eastAsia="F1" w:hAnsi="Arial" w:cs="Arial"/>
          <w:sz w:val="22"/>
          <w:szCs w:val="22"/>
        </w:rPr>
        <w:t xml:space="preserve">Wykonanie podbudowy pod </w:t>
      </w:r>
      <w:r>
        <w:rPr>
          <w:rFonts w:ascii="Arial" w:eastAsia="F1" w:hAnsi="Arial" w:cs="Arial"/>
          <w:sz w:val="22"/>
          <w:szCs w:val="22"/>
        </w:rPr>
        <w:t xml:space="preserve">nawierzchnię z płyt betonowych,  </w:t>
      </w:r>
      <w:r>
        <w:rPr>
          <w:rFonts w:ascii="Arial" w:eastAsia="F1" w:hAnsi="Arial" w:cs="Arial"/>
          <w:sz w:val="22"/>
          <w:szCs w:val="22"/>
        </w:rPr>
        <w:br/>
      </w:r>
      <w:r w:rsidRPr="00F50F6A">
        <w:rPr>
          <w:rFonts w:ascii="Arial" w:hAnsi="Arial" w:cs="Arial"/>
          <w:sz w:val="22"/>
          <w:szCs w:val="22"/>
        </w:rPr>
        <w:t xml:space="preserve">• Wykonanie nawierzchni </w:t>
      </w:r>
      <w:r>
        <w:rPr>
          <w:rFonts w:ascii="Arial" w:hAnsi="Arial" w:cs="Arial"/>
          <w:sz w:val="22"/>
          <w:szCs w:val="22"/>
        </w:rPr>
        <w:t>z płyt betonowych</w:t>
      </w:r>
      <w:r w:rsidRPr="00F50F6A">
        <w:rPr>
          <w:rFonts w:ascii="Arial" w:hAnsi="Arial" w:cs="Arial"/>
          <w:sz w:val="22"/>
          <w:szCs w:val="22"/>
        </w:rPr>
        <w:t>,</w:t>
      </w:r>
    </w:p>
    <w:p w14:paraId="11999D63" w14:textId="4D37A5EC" w:rsidR="002936F3" w:rsidRPr="002936F3" w:rsidRDefault="002936F3" w:rsidP="000C7BDF">
      <w:pPr>
        <w:pStyle w:val="Akapitzlist1"/>
        <w:spacing w:line="360" w:lineRule="auto"/>
        <w:rPr>
          <w:rFonts w:ascii="Arial" w:eastAsia="F1" w:hAnsi="Arial" w:cs="Arial"/>
          <w:sz w:val="22"/>
          <w:szCs w:val="22"/>
        </w:rPr>
      </w:pPr>
      <w:r w:rsidRPr="002936F3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2936F3">
        <w:rPr>
          <w:rFonts w:ascii="Arial" w:hAnsi="Arial" w:cs="Arial"/>
          <w:sz w:val="22"/>
          <w:szCs w:val="22"/>
        </w:rPr>
        <w:t>Montaż obiektów małej architektury,</w:t>
      </w:r>
    </w:p>
    <w:p w14:paraId="1281F6ED" w14:textId="73FB7A8E" w:rsidR="000C7BDF" w:rsidRDefault="002C7A50" w:rsidP="002C7A50">
      <w:pPr>
        <w:pStyle w:val="Akapitzlist"/>
        <w:spacing w:line="360" w:lineRule="auto"/>
        <w:rPr>
          <w:rFonts w:ascii="Arial" w:hAnsi="Arial" w:cs="Arial"/>
        </w:rPr>
      </w:pPr>
      <w:r w:rsidRPr="00BC37E8">
        <w:rPr>
          <w:rFonts w:ascii="Arial" w:hAnsi="Arial" w:cs="Arial"/>
          <w:color w:val="000000"/>
        </w:rPr>
        <w:t xml:space="preserve">• </w:t>
      </w:r>
      <w:r w:rsidRPr="00BC37E8">
        <w:rPr>
          <w:rFonts w:ascii="Arial" w:hAnsi="Arial" w:cs="Arial"/>
        </w:rPr>
        <w:t xml:space="preserve">Rozłożenie </w:t>
      </w:r>
      <w:r w:rsidRPr="00BC37E8">
        <w:rPr>
          <w:rFonts w:ascii="Arial" w:eastAsia="F2" w:hAnsi="Arial" w:cs="Arial"/>
        </w:rPr>
        <w:t>biowłókniny pod nawierzchnie z mat gumowych,</w:t>
      </w:r>
      <w:r w:rsidR="000E525A" w:rsidRPr="00BC37E8">
        <w:rPr>
          <w:rFonts w:ascii="Arial" w:hAnsi="Arial" w:cs="Arial"/>
        </w:rPr>
        <w:br/>
      </w:r>
      <w:r w:rsidR="000E525A" w:rsidRPr="00BC37E8">
        <w:rPr>
          <w:rFonts w:ascii="Arial" w:hAnsi="Arial" w:cs="Arial"/>
          <w:color w:val="000000"/>
        </w:rPr>
        <w:t xml:space="preserve">• </w:t>
      </w:r>
      <w:r w:rsidR="000E525A" w:rsidRPr="00BC37E8">
        <w:rPr>
          <w:rFonts w:ascii="Arial" w:hAnsi="Arial" w:cs="Arial"/>
        </w:rPr>
        <w:t>Wykonanie bezpiecznej nawierzchni z mat gumowych absorbu</w:t>
      </w:r>
      <w:r w:rsidR="00E83AD6">
        <w:rPr>
          <w:rFonts w:ascii="Arial" w:hAnsi="Arial" w:cs="Arial"/>
        </w:rPr>
        <w:t>jących upadek koloru czarnego</w:t>
      </w:r>
      <w:r w:rsidR="000E525A">
        <w:rPr>
          <w:rFonts w:ascii="Arial" w:hAnsi="Arial" w:cs="Arial"/>
        </w:rPr>
        <w:t>,</w:t>
      </w:r>
    </w:p>
    <w:p w14:paraId="532F794F" w14:textId="56F919D9" w:rsidR="000C7BDF" w:rsidRDefault="000C7BDF" w:rsidP="002C7A50">
      <w:pPr>
        <w:pStyle w:val="Akapitzlist"/>
        <w:spacing w:line="360" w:lineRule="auto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• Wyczyszczenie nawierzchni z płyt betonowych</w:t>
      </w:r>
      <w:r w:rsidR="003E3C84">
        <w:rPr>
          <w:rFonts w:ascii="Arial" w:hAnsi="Arial" w:cs="Arial"/>
          <w:color w:val="000000"/>
        </w:rPr>
        <w:t>,</w:t>
      </w:r>
    </w:p>
    <w:p w14:paraId="7E388B4B" w14:textId="197907DD" w:rsidR="0048463B" w:rsidRPr="005B223B" w:rsidRDefault="000C7BDF" w:rsidP="002C7A50">
      <w:pPr>
        <w:pStyle w:val="Akapitzlist"/>
        <w:spacing w:line="360" w:lineRule="auto"/>
        <w:rPr>
          <w:rFonts w:ascii="Arial" w:hAnsi="Arial" w:cs="Arial"/>
          <w:b/>
          <w:bCs/>
          <w:color w:val="000000"/>
          <w:u w:val="single"/>
        </w:rPr>
      </w:pPr>
      <w:r w:rsidRPr="005B223B">
        <w:rPr>
          <w:rFonts w:ascii="Arial" w:hAnsi="Arial" w:cs="Arial"/>
          <w:color w:val="000000"/>
        </w:rPr>
        <w:t>• Wykonanie nasadzeń drzew</w:t>
      </w:r>
      <w:r>
        <w:rPr>
          <w:rFonts w:ascii="Arial" w:hAnsi="Arial" w:cs="Arial"/>
          <w:color w:val="000000"/>
        </w:rPr>
        <w:t>,</w:t>
      </w:r>
      <w:r w:rsidR="002C7A50" w:rsidRPr="00BC37E8">
        <w:rPr>
          <w:rFonts w:ascii="Arial" w:hAnsi="Arial" w:cs="Arial"/>
        </w:rPr>
        <w:br/>
      </w:r>
      <w:r w:rsidR="002C7A50" w:rsidRPr="00BC37E8">
        <w:rPr>
          <w:rFonts w:ascii="Arial" w:hAnsi="Arial" w:cs="Arial"/>
          <w:color w:val="000000"/>
        </w:rPr>
        <w:t xml:space="preserve">• </w:t>
      </w:r>
      <w:r w:rsidR="002C7A50">
        <w:rPr>
          <w:rFonts w:ascii="Arial" w:hAnsi="Arial" w:cs="Arial"/>
        </w:rPr>
        <w:t>Wykonanie trawnika z siewu.</w:t>
      </w:r>
      <w:r w:rsidR="0048463B" w:rsidRPr="00C715AC">
        <w:rPr>
          <w:rFonts w:ascii="Arial" w:hAnsi="Arial" w:cs="Arial"/>
        </w:rPr>
        <w:br/>
      </w:r>
    </w:p>
    <w:p w14:paraId="27834FDD" w14:textId="77777777" w:rsidR="0048463B" w:rsidRDefault="0048463B" w:rsidP="0048463B"/>
    <w:p w14:paraId="68C39AC8" w14:textId="77777777" w:rsidR="007B4FF8" w:rsidRDefault="007B4FF8" w:rsidP="0048463B"/>
    <w:p w14:paraId="3315DC40" w14:textId="77777777" w:rsidR="007B4FF8" w:rsidRDefault="007B4FF8" w:rsidP="0048463B"/>
    <w:p w14:paraId="2D616DFA" w14:textId="77777777" w:rsidR="003E3C84" w:rsidRDefault="003E3C84" w:rsidP="0048463B"/>
    <w:p w14:paraId="0DC4E8FD" w14:textId="77777777" w:rsidR="003E3C84" w:rsidRDefault="003E3C84" w:rsidP="0048463B"/>
    <w:p w14:paraId="562AEB3B" w14:textId="77777777" w:rsidR="003E3C84" w:rsidRDefault="003E3C84" w:rsidP="0048463B"/>
    <w:p w14:paraId="68AF44CF" w14:textId="77777777" w:rsidR="007B4FF8" w:rsidRDefault="007B4FF8" w:rsidP="0048463B"/>
    <w:p w14:paraId="55499A5B" w14:textId="7362D784" w:rsidR="007B4FF8" w:rsidRDefault="007B4FF8" w:rsidP="0048463B">
      <w:r>
        <w:rPr>
          <w:rFonts w:ascii="Arial" w:hAnsi="Arial" w:cs="Arial"/>
          <w:b/>
        </w:rPr>
        <w:lastRenderedPageBreak/>
        <w:t>6</w:t>
      </w:r>
      <w:r w:rsidRPr="00B877C1">
        <w:rPr>
          <w:rFonts w:ascii="Arial" w:hAnsi="Arial" w:cs="Arial"/>
          <w:b/>
        </w:rPr>
        <w:t xml:space="preserve">. </w:t>
      </w:r>
      <w:bookmarkStart w:id="0" w:name="_GoBack"/>
      <w:r w:rsidRPr="00B877C1">
        <w:rPr>
          <w:rFonts w:ascii="Arial" w:hAnsi="Arial" w:cs="Arial"/>
          <w:b/>
        </w:rPr>
        <w:t xml:space="preserve">PROJEKT </w:t>
      </w:r>
      <w:r w:rsidR="00AC5250" w:rsidRPr="00AC5250">
        <w:rPr>
          <w:rFonts w:ascii="Arial" w:hAnsi="Arial" w:cs="Arial"/>
          <w:b/>
        </w:rPr>
        <w:t>ARCHITEKTONICZNO-BUDOWLANY</w:t>
      </w:r>
      <w:r w:rsidR="00AC5250">
        <w:rPr>
          <w:rFonts w:ascii="Arial" w:hAnsi="Arial" w:cs="Arial"/>
          <w:b/>
          <w:sz w:val="20"/>
          <w:szCs w:val="20"/>
        </w:rPr>
        <w:t xml:space="preserve"> </w:t>
      </w:r>
      <w:bookmarkEnd w:id="0"/>
      <w:r w:rsidRPr="00B877C1">
        <w:rPr>
          <w:rFonts w:ascii="Arial" w:hAnsi="Arial" w:cs="Arial"/>
          <w:b/>
        </w:rPr>
        <w:t xml:space="preserve">– CZĘŚĆ </w:t>
      </w:r>
      <w:r>
        <w:rPr>
          <w:rFonts w:ascii="Arial" w:hAnsi="Arial" w:cs="Arial"/>
          <w:b/>
        </w:rPr>
        <w:t>GRAFICZNA</w:t>
      </w:r>
    </w:p>
    <w:sectPr w:rsidR="007B4FF8" w:rsidSect="008721CB">
      <w:footerReference w:type="default" r:id="rId33"/>
      <w:headerReference w:type="first" r:id="rId34"/>
      <w:pgSz w:w="11906" w:h="16838"/>
      <w:pgMar w:top="1417" w:right="1417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1D09626" w14:textId="77777777" w:rsidR="00854438" w:rsidRDefault="00854438" w:rsidP="0053550A">
      <w:pPr>
        <w:spacing w:after="0" w:line="240" w:lineRule="auto"/>
      </w:pPr>
      <w:r>
        <w:separator/>
      </w:r>
    </w:p>
  </w:endnote>
  <w:endnote w:type="continuationSeparator" w:id="0">
    <w:p w14:paraId="5ACDA529" w14:textId="77777777" w:rsidR="00854438" w:rsidRDefault="00854438" w:rsidP="00535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F2">
    <w:charset w:val="EE"/>
    <w:family w:val="auto"/>
    <w:pitch w:val="default"/>
  </w:font>
  <w:font w:name="DejaVuSansCondensed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F1">
    <w:charset w:val="EE"/>
    <w:family w:val="auto"/>
    <w:pitch w:val="default"/>
  </w:font>
  <w:font w:name="TT120o00">
    <w:charset w:val="00"/>
    <w:family w:val="auto"/>
    <w:pitch w:val="variable"/>
  </w:font>
  <w:font w:name="F4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12001385"/>
      <w:docPartObj>
        <w:docPartGallery w:val="Page Numbers (Bottom of Page)"/>
        <w:docPartUnique/>
      </w:docPartObj>
    </w:sdtPr>
    <w:sdtContent>
      <w:p w14:paraId="423C3F75" w14:textId="77777777" w:rsidR="003D701D" w:rsidRDefault="003D701D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E1F9C">
          <w:rPr>
            <w:noProof/>
          </w:rPr>
          <w:t>20</w:t>
        </w:r>
        <w:r>
          <w:fldChar w:fldCharType="end"/>
        </w:r>
      </w:p>
    </w:sdtContent>
  </w:sdt>
  <w:p w14:paraId="1C5B40A0" w14:textId="77777777" w:rsidR="003D701D" w:rsidRDefault="003D701D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645F021" w14:textId="77777777" w:rsidR="00854438" w:rsidRDefault="00854438" w:rsidP="0053550A">
      <w:pPr>
        <w:spacing w:after="0" w:line="240" w:lineRule="auto"/>
      </w:pPr>
      <w:r>
        <w:separator/>
      </w:r>
    </w:p>
  </w:footnote>
  <w:footnote w:type="continuationSeparator" w:id="0">
    <w:p w14:paraId="14B93BDD" w14:textId="77777777" w:rsidR="00854438" w:rsidRDefault="00854438" w:rsidP="00535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ela-Siatka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97"/>
      <w:gridCol w:w="5775"/>
    </w:tblGrid>
    <w:tr w:rsidR="003D701D" w:rsidRPr="00C648D7" w14:paraId="29FA2427" w14:textId="77777777" w:rsidTr="00E83D3A">
      <w:tc>
        <w:tcPr>
          <w:tcW w:w="3369" w:type="dxa"/>
        </w:tcPr>
        <w:p w14:paraId="4D03E7DB" w14:textId="0694B810" w:rsidR="003D701D" w:rsidRDefault="003D701D" w:rsidP="00E83D3A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1265FF4E" wp14:editId="6DFFFD5E">
                <wp:extent cx="714375" cy="676957"/>
                <wp:effectExtent l="0" t="0" r="0" b="8890"/>
                <wp:docPr id="5" name="Obraz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nowe2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19894" cy="682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19" w:type="dxa"/>
        </w:tcPr>
        <w:p w14:paraId="29E299B2" w14:textId="2CA3E914" w:rsidR="003D701D" w:rsidRDefault="003D701D" w:rsidP="00E83D3A">
          <w:pPr>
            <w:pStyle w:val="Nagwek"/>
            <w:rPr>
              <w:sz w:val="18"/>
              <w:szCs w:val="20"/>
            </w:rPr>
          </w:pPr>
          <w:r w:rsidRPr="00B63F88">
            <w:rPr>
              <w:b/>
              <w:sz w:val="20"/>
              <w:szCs w:val="20"/>
            </w:rPr>
            <w:t xml:space="preserve">Land Art Projekt </w:t>
          </w:r>
          <w:r>
            <w:rPr>
              <w:b/>
              <w:sz w:val="20"/>
              <w:szCs w:val="20"/>
            </w:rPr>
            <w:t>Sp. z o.o.</w:t>
          </w:r>
          <w:r>
            <w:rPr>
              <w:szCs w:val="20"/>
            </w:rPr>
            <w:br/>
          </w:r>
          <w:r w:rsidRPr="00C648D7">
            <w:rPr>
              <w:sz w:val="18"/>
              <w:szCs w:val="20"/>
            </w:rPr>
            <w:t xml:space="preserve">ul. </w:t>
          </w:r>
          <w:r>
            <w:rPr>
              <w:sz w:val="18"/>
              <w:szCs w:val="20"/>
            </w:rPr>
            <w:t xml:space="preserve">Lipowa 3/24,30-702 Kraków, </w:t>
          </w:r>
          <w:r w:rsidRPr="00C648D7">
            <w:rPr>
              <w:sz w:val="18"/>
              <w:szCs w:val="20"/>
            </w:rPr>
            <w:t>tel. 504-986-585, 698-628-701</w:t>
          </w:r>
          <w:r w:rsidRPr="00C648D7">
            <w:rPr>
              <w:sz w:val="18"/>
              <w:szCs w:val="20"/>
            </w:rPr>
            <w:br/>
            <w:t xml:space="preserve">e-mail: </w:t>
          </w:r>
          <w:hyperlink r:id="rId2" w:history="1">
            <w:r w:rsidRPr="00B63F88">
              <w:rPr>
                <w:rStyle w:val="Hipercze"/>
                <w:sz w:val="18"/>
                <w:szCs w:val="20"/>
              </w:rPr>
              <w:t>landartprojekt@wp.pl</w:t>
            </w:r>
          </w:hyperlink>
        </w:p>
        <w:p w14:paraId="752F1309" w14:textId="77777777" w:rsidR="003D701D" w:rsidRPr="00C648D7" w:rsidRDefault="003D701D" w:rsidP="00E83D3A">
          <w:pPr>
            <w:pStyle w:val="Nagwek"/>
            <w:rPr>
              <w:sz w:val="20"/>
              <w:szCs w:val="20"/>
            </w:rPr>
          </w:pPr>
        </w:p>
      </w:tc>
    </w:tr>
  </w:tbl>
  <w:p w14:paraId="7C49A496" w14:textId="77777777" w:rsidR="003D701D" w:rsidRDefault="003D701D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CE22AC3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4"/>
    <w:multiLevelType w:val="multilevel"/>
    <w:tmpl w:val="00000004"/>
    <w:name w:val="WW8Num7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05"/>
    <w:multiLevelType w:val="multi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6"/>
    <w:multiLevelType w:val="multilevel"/>
    <w:tmpl w:val="00000006"/>
    <w:name w:val="WW8Num9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>
      <w:start w:val="1"/>
      <w:numFmt w:val="decimal"/>
      <w:lvlText w:val="%2."/>
      <w:lvlJc w:val="left"/>
      <w:pPr>
        <w:tabs>
          <w:tab w:val="num" w:pos="1287"/>
        </w:tabs>
        <w:ind w:left="1287" w:hanging="360"/>
      </w:pPr>
    </w:lvl>
    <w:lvl w:ilvl="2">
      <w:start w:val="1"/>
      <w:numFmt w:val="decimal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decimal"/>
      <w:lvlText w:val="%4."/>
      <w:lvlJc w:val="left"/>
      <w:pPr>
        <w:tabs>
          <w:tab w:val="num" w:pos="2007"/>
        </w:tabs>
        <w:ind w:left="2007" w:hanging="360"/>
      </w:pPr>
    </w:lvl>
    <w:lvl w:ilvl="4">
      <w:start w:val="1"/>
      <w:numFmt w:val="decimal"/>
      <w:lvlText w:val="%5."/>
      <w:lvlJc w:val="left"/>
      <w:pPr>
        <w:tabs>
          <w:tab w:val="num" w:pos="2367"/>
        </w:tabs>
        <w:ind w:left="2367" w:hanging="360"/>
      </w:pPr>
    </w:lvl>
    <w:lvl w:ilvl="5">
      <w:start w:val="1"/>
      <w:numFmt w:val="decimal"/>
      <w:lvlText w:val="%6."/>
      <w:lvlJc w:val="left"/>
      <w:pPr>
        <w:tabs>
          <w:tab w:val="num" w:pos="2727"/>
        </w:tabs>
        <w:ind w:left="2727" w:hanging="360"/>
      </w:p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</w:lvl>
    <w:lvl w:ilvl="7">
      <w:start w:val="1"/>
      <w:numFmt w:val="decimal"/>
      <w:lvlText w:val="%8."/>
      <w:lvlJc w:val="left"/>
      <w:pPr>
        <w:tabs>
          <w:tab w:val="num" w:pos="3447"/>
        </w:tabs>
        <w:ind w:left="3447" w:hanging="360"/>
      </w:pPr>
    </w:lvl>
    <w:lvl w:ilvl="8">
      <w:start w:val="1"/>
      <w:numFmt w:val="decimal"/>
      <w:lvlText w:val="%9."/>
      <w:lvlJc w:val="left"/>
      <w:pPr>
        <w:tabs>
          <w:tab w:val="num" w:pos="3807"/>
        </w:tabs>
        <w:ind w:left="3807" w:hanging="360"/>
      </w:pPr>
    </w:lvl>
  </w:abstractNum>
  <w:abstractNum w:abstractNumId="6" w15:restartNumberingAfterBreak="0">
    <w:nsid w:val="00000007"/>
    <w:multiLevelType w:val="multilevel"/>
    <w:tmpl w:val="00000007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00000008"/>
    <w:multiLevelType w:val="multilevel"/>
    <w:tmpl w:val="00000008"/>
    <w:name w:val="WW8Num11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00000009"/>
    <w:multiLevelType w:val="multilevel"/>
    <w:tmpl w:val="00000009"/>
    <w:lvl w:ilvl="0">
      <w:start w:val="1"/>
      <w:numFmt w:val="bullet"/>
      <w:lvlText w:val=""/>
      <w:lvlJc w:val="left"/>
      <w:pPr>
        <w:tabs>
          <w:tab w:val="num" w:pos="915"/>
        </w:tabs>
        <w:ind w:left="915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275"/>
        </w:tabs>
        <w:ind w:left="1275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635"/>
        </w:tabs>
        <w:ind w:left="1635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995"/>
        </w:tabs>
        <w:ind w:left="1995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355"/>
        </w:tabs>
        <w:ind w:left="2355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715"/>
        </w:tabs>
        <w:ind w:left="2715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075"/>
        </w:tabs>
        <w:ind w:left="3075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435"/>
        </w:tabs>
        <w:ind w:left="3435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795"/>
        </w:tabs>
        <w:ind w:left="3795" w:hanging="360"/>
      </w:pPr>
      <w:rPr>
        <w:rFonts w:ascii="OpenSymbol" w:hAnsi="OpenSymbol" w:cs="OpenSymbol"/>
      </w:rPr>
    </w:lvl>
  </w:abstractNum>
  <w:abstractNum w:abstractNumId="9" w15:restartNumberingAfterBreak="0">
    <w:nsid w:val="00000014"/>
    <w:multiLevelType w:val="multilevel"/>
    <w:tmpl w:val="00000014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color w:val="000000"/>
        <w:sz w:val="22"/>
        <w:szCs w:val="22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color w:val="000000"/>
        <w:sz w:val="22"/>
        <w:szCs w:val="22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color w:val="000000"/>
        <w:sz w:val="22"/>
        <w:szCs w:val="22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color w:val="000000"/>
        <w:sz w:val="22"/>
        <w:szCs w:val="22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color w:val="000000"/>
        <w:sz w:val="22"/>
        <w:szCs w:val="22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color w:val="000000"/>
        <w:sz w:val="22"/>
        <w:szCs w:val="22"/>
      </w:rPr>
    </w:lvl>
  </w:abstractNum>
  <w:abstractNum w:abstractNumId="10" w15:restartNumberingAfterBreak="0">
    <w:nsid w:val="00000015"/>
    <w:multiLevelType w:val="multilevel"/>
    <w:tmpl w:val="00000015"/>
    <w:name w:val="WW8Num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1" w15:restartNumberingAfterBreak="0">
    <w:nsid w:val="00000016"/>
    <w:multiLevelType w:val="multilevel"/>
    <w:tmpl w:val="BE16F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2" w15:restartNumberingAfterBreak="0">
    <w:nsid w:val="00000017"/>
    <w:multiLevelType w:val="multilevel"/>
    <w:tmpl w:val="000000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3" w15:restartNumberingAfterBreak="0">
    <w:nsid w:val="00000018"/>
    <w:multiLevelType w:val="multilevel"/>
    <w:tmpl w:val="000000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 w15:restartNumberingAfterBreak="0">
    <w:nsid w:val="00000019"/>
    <w:multiLevelType w:val="multilevel"/>
    <w:tmpl w:val="000000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5" w15:restartNumberingAfterBreak="0">
    <w:nsid w:val="0000001D"/>
    <w:multiLevelType w:val="multilevel"/>
    <w:tmpl w:val="0000001D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6" w15:restartNumberingAfterBreak="0">
    <w:nsid w:val="0000001F"/>
    <w:multiLevelType w:val="multilevel"/>
    <w:tmpl w:val="0000001F"/>
    <w:name w:val="WW8Num3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7" w15:restartNumberingAfterBreak="0">
    <w:nsid w:val="03673601"/>
    <w:multiLevelType w:val="hybridMultilevel"/>
    <w:tmpl w:val="0D76BD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9DF5372"/>
    <w:multiLevelType w:val="multilevel"/>
    <w:tmpl w:val="12769FE6"/>
    <w:styleLink w:val="WWNum11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19" w15:restartNumberingAfterBreak="0">
    <w:nsid w:val="10E6086E"/>
    <w:multiLevelType w:val="hybridMultilevel"/>
    <w:tmpl w:val="25F0BD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3B49D0"/>
    <w:multiLevelType w:val="hybridMultilevel"/>
    <w:tmpl w:val="E20438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DD758F8"/>
    <w:multiLevelType w:val="multilevel"/>
    <w:tmpl w:val="D8245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40AC3771"/>
    <w:multiLevelType w:val="multilevel"/>
    <w:tmpl w:val="6D96A92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3" w15:restartNumberingAfterBreak="0">
    <w:nsid w:val="4B483BFA"/>
    <w:multiLevelType w:val="multilevel"/>
    <w:tmpl w:val="5FEEB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2DA453E"/>
    <w:multiLevelType w:val="hybridMultilevel"/>
    <w:tmpl w:val="556EB4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7CC7CF5"/>
    <w:multiLevelType w:val="hybridMultilevel"/>
    <w:tmpl w:val="474CBF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B332A6"/>
    <w:multiLevelType w:val="hybridMultilevel"/>
    <w:tmpl w:val="6ED2E6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4793041"/>
    <w:multiLevelType w:val="multilevel"/>
    <w:tmpl w:val="C74C21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4D474F5"/>
    <w:multiLevelType w:val="hybridMultilevel"/>
    <w:tmpl w:val="6BFC42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64A7019"/>
    <w:multiLevelType w:val="hybridMultilevel"/>
    <w:tmpl w:val="69622B5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68887A61"/>
    <w:multiLevelType w:val="hybridMultilevel"/>
    <w:tmpl w:val="464674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8F01818"/>
    <w:multiLevelType w:val="hybridMultilevel"/>
    <w:tmpl w:val="D32499FE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pStyle w:val="Nagwek3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2" w15:restartNumberingAfterBreak="0">
    <w:nsid w:val="6D466246"/>
    <w:multiLevelType w:val="hybridMultilevel"/>
    <w:tmpl w:val="A92C79C0"/>
    <w:lvl w:ilvl="0" w:tplc="04150001">
      <w:start w:val="1"/>
      <w:numFmt w:val="bullet"/>
      <w:lvlText w:val=""/>
      <w:lvlJc w:val="left"/>
      <w:pPr>
        <w:ind w:left="14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3" w:hanging="360"/>
      </w:pPr>
      <w:rPr>
        <w:rFonts w:ascii="Wingdings" w:hAnsi="Wingdings" w:hint="default"/>
      </w:rPr>
    </w:lvl>
  </w:abstractNum>
  <w:abstractNum w:abstractNumId="33" w15:restartNumberingAfterBreak="0">
    <w:nsid w:val="6E714366"/>
    <w:multiLevelType w:val="multilevel"/>
    <w:tmpl w:val="A1C46D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8D66C1A"/>
    <w:multiLevelType w:val="multilevel"/>
    <w:tmpl w:val="EE70F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D992E62"/>
    <w:multiLevelType w:val="multilevel"/>
    <w:tmpl w:val="5B16B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31"/>
  </w:num>
  <w:num w:numId="2">
    <w:abstractNumId w:val="17"/>
  </w:num>
  <w:num w:numId="3">
    <w:abstractNumId w:val="3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32"/>
  </w:num>
  <w:num w:numId="10">
    <w:abstractNumId w:val="5"/>
  </w:num>
  <w:num w:numId="11">
    <w:abstractNumId w:val="4"/>
  </w:num>
  <w:num w:numId="12">
    <w:abstractNumId w:val="8"/>
  </w:num>
  <w:num w:numId="13">
    <w:abstractNumId w:val="2"/>
  </w:num>
  <w:num w:numId="14">
    <w:abstractNumId w:val="0"/>
  </w:num>
  <w:num w:numId="15">
    <w:abstractNumId w:val="22"/>
  </w:num>
  <w:num w:numId="16">
    <w:abstractNumId w:val="18"/>
  </w:num>
  <w:num w:numId="17">
    <w:abstractNumId w:val="18"/>
    <w:lvlOverride w:ilvl="0">
      <w:startOverride w:val="1"/>
    </w:lvlOverride>
  </w:num>
  <w:num w:numId="18">
    <w:abstractNumId w:val="10"/>
  </w:num>
  <w:num w:numId="19">
    <w:abstractNumId w:val="9"/>
  </w:num>
  <w:num w:numId="20">
    <w:abstractNumId w:val="15"/>
  </w:num>
  <w:num w:numId="21">
    <w:abstractNumId w:val="34"/>
  </w:num>
  <w:num w:numId="22">
    <w:abstractNumId w:val="27"/>
  </w:num>
  <w:num w:numId="23">
    <w:abstractNumId w:val="16"/>
  </w:num>
  <w:num w:numId="24">
    <w:abstractNumId w:val="12"/>
  </w:num>
  <w:num w:numId="25">
    <w:abstractNumId w:val="11"/>
  </w:num>
  <w:num w:numId="26">
    <w:abstractNumId w:val="13"/>
  </w:num>
  <w:num w:numId="27">
    <w:abstractNumId w:val="14"/>
  </w:num>
  <w:num w:numId="28">
    <w:abstractNumId w:val="35"/>
  </w:num>
  <w:num w:numId="29">
    <w:abstractNumId w:val="23"/>
  </w:num>
  <w:num w:numId="30">
    <w:abstractNumId w:val="21"/>
  </w:num>
  <w:num w:numId="31">
    <w:abstractNumId w:val="26"/>
  </w:num>
  <w:num w:numId="32">
    <w:abstractNumId w:val="24"/>
  </w:num>
  <w:num w:numId="33">
    <w:abstractNumId w:val="30"/>
  </w:num>
  <w:num w:numId="34">
    <w:abstractNumId w:val="20"/>
  </w:num>
  <w:num w:numId="35">
    <w:abstractNumId w:val="25"/>
  </w:num>
  <w:num w:numId="36">
    <w:abstractNumId w:val="19"/>
  </w:num>
  <w:num w:numId="37">
    <w:abstractNumId w:val="28"/>
  </w:num>
  <w:num w:numId="38">
    <w:abstractNumId w:val="33"/>
  </w:num>
  <w:num w:numId="39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4080"/>
    <w:rsid w:val="00004E7C"/>
    <w:rsid w:val="00005F8A"/>
    <w:rsid w:val="00007078"/>
    <w:rsid w:val="00007420"/>
    <w:rsid w:val="00007665"/>
    <w:rsid w:val="000076A8"/>
    <w:rsid w:val="00010FF2"/>
    <w:rsid w:val="00013CD8"/>
    <w:rsid w:val="00014A15"/>
    <w:rsid w:val="00017FA4"/>
    <w:rsid w:val="000201F6"/>
    <w:rsid w:val="00022DEE"/>
    <w:rsid w:val="0002565C"/>
    <w:rsid w:val="00034080"/>
    <w:rsid w:val="00034775"/>
    <w:rsid w:val="00042F95"/>
    <w:rsid w:val="000437A5"/>
    <w:rsid w:val="00047E87"/>
    <w:rsid w:val="00054AAC"/>
    <w:rsid w:val="000578C1"/>
    <w:rsid w:val="0006242C"/>
    <w:rsid w:val="000765A0"/>
    <w:rsid w:val="00076BF1"/>
    <w:rsid w:val="000801A4"/>
    <w:rsid w:val="000827BA"/>
    <w:rsid w:val="00084EDE"/>
    <w:rsid w:val="000850EE"/>
    <w:rsid w:val="00085F24"/>
    <w:rsid w:val="00090E40"/>
    <w:rsid w:val="00090FEB"/>
    <w:rsid w:val="000932F8"/>
    <w:rsid w:val="00095771"/>
    <w:rsid w:val="000979E7"/>
    <w:rsid w:val="000A4B1F"/>
    <w:rsid w:val="000A6B22"/>
    <w:rsid w:val="000B1B23"/>
    <w:rsid w:val="000B4879"/>
    <w:rsid w:val="000C53DE"/>
    <w:rsid w:val="000C5EEA"/>
    <w:rsid w:val="000C7BDF"/>
    <w:rsid w:val="000D5661"/>
    <w:rsid w:val="000D5C77"/>
    <w:rsid w:val="000D5CA3"/>
    <w:rsid w:val="000E079E"/>
    <w:rsid w:val="000E380C"/>
    <w:rsid w:val="000E3B66"/>
    <w:rsid w:val="000E44AE"/>
    <w:rsid w:val="000E525A"/>
    <w:rsid w:val="000F3819"/>
    <w:rsid w:val="000F4AE6"/>
    <w:rsid w:val="000F4BED"/>
    <w:rsid w:val="000F55A7"/>
    <w:rsid w:val="00100FD4"/>
    <w:rsid w:val="001013EE"/>
    <w:rsid w:val="001063BC"/>
    <w:rsid w:val="0011502A"/>
    <w:rsid w:val="00116720"/>
    <w:rsid w:val="001167A5"/>
    <w:rsid w:val="001176B4"/>
    <w:rsid w:val="00120AA0"/>
    <w:rsid w:val="00126CD4"/>
    <w:rsid w:val="00132FAD"/>
    <w:rsid w:val="001402B0"/>
    <w:rsid w:val="001414B1"/>
    <w:rsid w:val="00151AAC"/>
    <w:rsid w:val="00151AF4"/>
    <w:rsid w:val="00154EF8"/>
    <w:rsid w:val="00161365"/>
    <w:rsid w:val="00161441"/>
    <w:rsid w:val="001632BC"/>
    <w:rsid w:val="001643EC"/>
    <w:rsid w:val="00165CED"/>
    <w:rsid w:val="00165FA3"/>
    <w:rsid w:val="00166CDE"/>
    <w:rsid w:val="00166F50"/>
    <w:rsid w:val="00174000"/>
    <w:rsid w:val="001811A1"/>
    <w:rsid w:val="00192714"/>
    <w:rsid w:val="00192F2D"/>
    <w:rsid w:val="001932AE"/>
    <w:rsid w:val="001943A4"/>
    <w:rsid w:val="001964CC"/>
    <w:rsid w:val="00196514"/>
    <w:rsid w:val="00197285"/>
    <w:rsid w:val="001A0E87"/>
    <w:rsid w:val="001A20D4"/>
    <w:rsid w:val="001A293E"/>
    <w:rsid w:val="001B2989"/>
    <w:rsid w:val="001B3647"/>
    <w:rsid w:val="001B3BD1"/>
    <w:rsid w:val="001B4075"/>
    <w:rsid w:val="001B74B4"/>
    <w:rsid w:val="001B7F13"/>
    <w:rsid w:val="001C0A96"/>
    <w:rsid w:val="001C270B"/>
    <w:rsid w:val="001C6198"/>
    <w:rsid w:val="001C6606"/>
    <w:rsid w:val="001E1A68"/>
    <w:rsid w:val="001E340F"/>
    <w:rsid w:val="001E35E6"/>
    <w:rsid w:val="001E6F27"/>
    <w:rsid w:val="001E7313"/>
    <w:rsid w:val="001E763C"/>
    <w:rsid w:val="001F442F"/>
    <w:rsid w:val="001F69A7"/>
    <w:rsid w:val="00202E78"/>
    <w:rsid w:val="0020732D"/>
    <w:rsid w:val="0021289D"/>
    <w:rsid w:val="002155DD"/>
    <w:rsid w:val="0022643E"/>
    <w:rsid w:val="0023170A"/>
    <w:rsid w:val="00232204"/>
    <w:rsid w:val="002325A7"/>
    <w:rsid w:val="00233696"/>
    <w:rsid w:val="002346DB"/>
    <w:rsid w:val="00234809"/>
    <w:rsid w:val="00234ACD"/>
    <w:rsid w:val="0023501E"/>
    <w:rsid w:val="00236677"/>
    <w:rsid w:val="00240F23"/>
    <w:rsid w:val="00243311"/>
    <w:rsid w:val="00245401"/>
    <w:rsid w:val="00246759"/>
    <w:rsid w:val="00252D1D"/>
    <w:rsid w:val="00255BD4"/>
    <w:rsid w:val="0026109C"/>
    <w:rsid w:val="00267E38"/>
    <w:rsid w:val="00271B78"/>
    <w:rsid w:val="00283D6A"/>
    <w:rsid w:val="00284477"/>
    <w:rsid w:val="002850D7"/>
    <w:rsid w:val="002860E0"/>
    <w:rsid w:val="00291C13"/>
    <w:rsid w:val="002936F3"/>
    <w:rsid w:val="002937C3"/>
    <w:rsid w:val="002A1060"/>
    <w:rsid w:val="002A58C2"/>
    <w:rsid w:val="002A7008"/>
    <w:rsid w:val="002B173D"/>
    <w:rsid w:val="002B7713"/>
    <w:rsid w:val="002C1724"/>
    <w:rsid w:val="002C344D"/>
    <w:rsid w:val="002C4062"/>
    <w:rsid w:val="002C4DF3"/>
    <w:rsid w:val="002C7A50"/>
    <w:rsid w:val="002C7E7B"/>
    <w:rsid w:val="002D0A9D"/>
    <w:rsid w:val="002D387A"/>
    <w:rsid w:val="002E0499"/>
    <w:rsid w:val="002E090E"/>
    <w:rsid w:val="002E3232"/>
    <w:rsid w:val="002E44F5"/>
    <w:rsid w:val="002F11EF"/>
    <w:rsid w:val="002F1355"/>
    <w:rsid w:val="002F2A3C"/>
    <w:rsid w:val="002F6C64"/>
    <w:rsid w:val="00301B45"/>
    <w:rsid w:val="003027F4"/>
    <w:rsid w:val="003036D8"/>
    <w:rsid w:val="00306E5B"/>
    <w:rsid w:val="00310286"/>
    <w:rsid w:val="00310838"/>
    <w:rsid w:val="003116D9"/>
    <w:rsid w:val="00316D64"/>
    <w:rsid w:val="00322E71"/>
    <w:rsid w:val="003244E2"/>
    <w:rsid w:val="0033328C"/>
    <w:rsid w:val="003356C1"/>
    <w:rsid w:val="00336AD8"/>
    <w:rsid w:val="00344116"/>
    <w:rsid w:val="00351DDC"/>
    <w:rsid w:val="00352618"/>
    <w:rsid w:val="003533B1"/>
    <w:rsid w:val="00354F18"/>
    <w:rsid w:val="00355CBA"/>
    <w:rsid w:val="00357294"/>
    <w:rsid w:val="00357406"/>
    <w:rsid w:val="003600A7"/>
    <w:rsid w:val="00360863"/>
    <w:rsid w:val="003631B1"/>
    <w:rsid w:val="00363492"/>
    <w:rsid w:val="00365A26"/>
    <w:rsid w:val="003664A4"/>
    <w:rsid w:val="003721A4"/>
    <w:rsid w:val="00373631"/>
    <w:rsid w:val="003748ED"/>
    <w:rsid w:val="00382CB0"/>
    <w:rsid w:val="00384023"/>
    <w:rsid w:val="0038496F"/>
    <w:rsid w:val="00384EEB"/>
    <w:rsid w:val="003856EF"/>
    <w:rsid w:val="003876AD"/>
    <w:rsid w:val="003947B4"/>
    <w:rsid w:val="00396237"/>
    <w:rsid w:val="003A0F6B"/>
    <w:rsid w:val="003A1AAB"/>
    <w:rsid w:val="003A4EAB"/>
    <w:rsid w:val="003A62DA"/>
    <w:rsid w:val="003B067A"/>
    <w:rsid w:val="003B3E05"/>
    <w:rsid w:val="003B4275"/>
    <w:rsid w:val="003C2D23"/>
    <w:rsid w:val="003C5E0C"/>
    <w:rsid w:val="003C63BC"/>
    <w:rsid w:val="003C6925"/>
    <w:rsid w:val="003D0C9A"/>
    <w:rsid w:val="003D1F2C"/>
    <w:rsid w:val="003D43B6"/>
    <w:rsid w:val="003D5222"/>
    <w:rsid w:val="003D701D"/>
    <w:rsid w:val="003E14D9"/>
    <w:rsid w:val="003E3C84"/>
    <w:rsid w:val="003E6FDB"/>
    <w:rsid w:val="003F1862"/>
    <w:rsid w:val="003F5F96"/>
    <w:rsid w:val="004007DA"/>
    <w:rsid w:val="004015F6"/>
    <w:rsid w:val="00402136"/>
    <w:rsid w:val="004114E5"/>
    <w:rsid w:val="004144B6"/>
    <w:rsid w:val="00420A6F"/>
    <w:rsid w:val="00430C0D"/>
    <w:rsid w:val="00433592"/>
    <w:rsid w:val="00442ABD"/>
    <w:rsid w:val="004443C8"/>
    <w:rsid w:val="00444F1A"/>
    <w:rsid w:val="00452955"/>
    <w:rsid w:val="004530C9"/>
    <w:rsid w:val="00456072"/>
    <w:rsid w:val="00456F4F"/>
    <w:rsid w:val="00457949"/>
    <w:rsid w:val="00457A0F"/>
    <w:rsid w:val="00460F61"/>
    <w:rsid w:val="00461ED4"/>
    <w:rsid w:val="004624C4"/>
    <w:rsid w:val="00464E77"/>
    <w:rsid w:val="00465AE1"/>
    <w:rsid w:val="00467341"/>
    <w:rsid w:val="00470486"/>
    <w:rsid w:val="00472FC5"/>
    <w:rsid w:val="00473261"/>
    <w:rsid w:val="0047364F"/>
    <w:rsid w:val="004759FE"/>
    <w:rsid w:val="0048463B"/>
    <w:rsid w:val="00486B6D"/>
    <w:rsid w:val="004876C6"/>
    <w:rsid w:val="004876F6"/>
    <w:rsid w:val="004905B2"/>
    <w:rsid w:val="0049391D"/>
    <w:rsid w:val="0049619B"/>
    <w:rsid w:val="00496EC4"/>
    <w:rsid w:val="004A34A4"/>
    <w:rsid w:val="004A5FE7"/>
    <w:rsid w:val="004A6DBF"/>
    <w:rsid w:val="004B21C8"/>
    <w:rsid w:val="004B5612"/>
    <w:rsid w:val="004B6E53"/>
    <w:rsid w:val="004B6E82"/>
    <w:rsid w:val="004B7735"/>
    <w:rsid w:val="004C12D7"/>
    <w:rsid w:val="004C367D"/>
    <w:rsid w:val="004C7E1A"/>
    <w:rsid w:val="004D08DF"/>
    <w:rsid w:val="004D4F17"/>
    <w:rsid w:val="004D5CBF"/>
    <w:rsid w:val="004D6C00"/>
    <w:rsid w:val="004E66D4"/>
    <w:rsid w:val="004F3296"/>
    <w:rsid w:val="004F519A"/>
    <w:rsid w:val="004F699C"/>
    <w:rsid w:val="00510408"/>
    <w:rsid w:val="00523632"/>
    <w:rsid w:val="00524356"/>
    <w:rsid w:val="00526B60"/>
    <w:rsid w:val="00527197"/>
    <w:rsid w:val="0053044C"/>
    <w:rsid w:val="005349F4"/>
    <w:rsid w:val="00534ECE"/>
    <w:rsid w:val="0053550A"/>
    <w:rsid w:val="00536FE4"/>
    <w:rsid w:val="00544FA5"/>
    <w:rsid w:val="00550B98"/>
    <w:rsid w:val="00550CAC"/>
    <w:rsid w:val="00550FF2"/>
    <w:rsid w:val="00552349"/>
    <w:rsid w:val="00553459"/>
    <w:rsid w:val="005564D6"/>
    <w:rsid w:val="0056411B"/>
    <w:rsid w:val="00564EFD"/>
    <w:rsid w:val="00567304"/>
    <w:rsid w:val="00575D0B"/>
    <w:rsid w:val="005803F0"/>
    <w:rsid w:val="005857F5"/>
    <w:rsid w:val="005903E7"/>
    <w:rsid w:val="00590A72"/>
    <w:rsid w:val="0059109E"/>
    <w:rsid w:val="005951FC"/>
    <w:rsid w:val="00595428"/>
    <w:rsid w:val="00595ACA"/>
    <w:rsid w:val="005A395C"/>
    <w:rsid w:val="005A483B"/>
    <w:rsid w:val="005A5330"/>
    <w:rsid w:val="005A5996"/>
    <w:rsid w:val="005B15E9"/>
    <w:rsid w:val="005B223B"/>
    <w:rsid w:val="005B2507"/>
    <w:rsid w:val="005B3C91"/>
    <w:rsid w:val="005B45C1"/>
    <w:rsid w:val="005B4AEF"/>
    <w:rsid w:val="005B645A"/>
    <w:rsid w:val="005B7F8A"/>
    <w:rsid w:val="005C3657"/>
    <w:rsid w:val="005C5B63"/>
    <w:rsid w:val="005C608E"/>
    <w:rsid w:val="005D16B7"/>
    <w:rsid w:val="005D1ED6"/>
    <w:rsid w:val="005D7FF3"/>
    <w:rsid w:val="005E36F4"/>
    <w:rsid w:val="005E5529"/>
    <w:rsid w:val="005E643C"/>
    <w:rsid w:val="005F5F95"/>
    <w:rsid w:val="005F77A4"/>
    <w:rsid w:val="00603815"/>
    <w:rsid w:val="00610694"/>
    <w:rsid w:val="00610BE7"/>
    <w:rsid w:val="006155D4"/>
    <w:rsid w:val="006166E6"/>
    <w:rsid w:val="006214C5"/>
    <w:rsid w:val="006327DD"/>
    <w:rsid w:val="00636160"/>
    <w:rsid w:val="00641B40"/>
    <w:rsid w:val="006444C0"/>
    <w:rsid w:val="00645678"/>
    <w:rsid w:val="00657FF1"/>
    <w:rsid w:val="00661AD0"/>
    <w:rsid w:val="00671A35"/>
    <w:rsid w:val="0067407E"/>
    <w:rsid w:val="00674119"/>
    <w:rsid w:val="00674346"/>
    <w:rsid w:val="00675A9C"/>
    <w:rsid w:val="0068172B"/>
    <w:rsid w:val="00681B1F"/>
    <w:rsid w:val="00683D01"/>
    <w:rsid w:val="006847A3"/>
    <w:rsid w:val="00691264"/>
    <w:rsid w:val="00692CAB"/>
    <w:rsid w:val="00695A2B"/>
    <w:rsid w:val="006A22DA"/>
    <w:rsid w:val="006A27E5"/>
    <w:rsid w:val="006A400D"/>
    <w:rsid w:val="006A497B"/>
    <w:rsid w:val="006A4CF0"/>
    <w:rsid w:val="006B350C"/>
    <w:rsid w:val="006B3C96"/>
    <w:rsid w:val="006B76F8"/>
    <w:rsid w:val="006C0306"/>
    <w:rsid w:val="006C4D5A"/>
    <w:rsid w:val="006D0E6E"/>
    <w:rsid w:val="006D29F6"/>
    <w:rsid w:val="006D3A5B"/>
    <w:rsid w:val="006D44CD"/>
    <w:rsid w:val="006E0521"/>
    <w:rsid w:val="006E5825"/>
    <w:rsid w:val="006E663C"/>
    <w:rsid w:val="006F2ABB"/>
    <w:rsid w:val="006F2D1B"/>
    <w:rsid w:val="006F3DF4"/>
    <w:rsid w:val="006F6DBE"/>
    <w:rsid w:val="00700D91"/>
    <w:rsid w:val="00704D7E"/>
    <w:rsid w:val="007104AD"/>
    <w:rsid w:val="00711F72"/>
    <w:rsid w:val="0071724D"/>
    <w:rsid w:val="00720CEA"/>
    <w:rsid w:val="00724831"/>
    <w:rsid w:val="00726D0E"/>
    <w:rsid w:val="00733628"/>
    <w:rsid w:val="00740597"/>
    <w:rsid w:val="00741653"/>
    <w:rsid w:val="00745FAA"/>
    <w:rsid w:val="007500F7"/>
    <w:rsid w:val="00762C62"/>
    <w:rsid w:val="0076469C"/>
    <w:rsid w:val="007744FC"/>
    <w:rsid w:val="00775BE2"/>
    <w:rsid w:val="007767E4"/>
    <w:rsid w:val="007772E2"/>
    <w:rsid w:val="00777329"/>
    <w:rsid w:val="00782983"/>
    <w:rsid w:val="00782CDA"/>
    <w:rsid w:val="00786524"/>
    <w:rsid w:val="007874D4"/>
    <w:rsid w:val="00795ACB"/>
    <w:rsid w:val="0079763C"/>
    <w:rsid w:val="007A065F"/>
    <w:rsid w:val="007A0FDA"/>
    <w:rsid w:val="007A1D89"/>
    <w:rsid w:val="007A45EB"/>
    <w:rsid w:val="007A596E"/>
    <w:rsid w:val="007B3589"/>
    <w:rsid w:val="007B4FF8"/>
    <w:rsid w:val="007B5231"/>
    <w:rsid w:val="007B71E1"/>
    <w:rsid w:val="007C2B5B"/>
    <w:rsid w:val="007C5305"/>
    <w:rsid w:val="007C71DF"/>
    <w:rsid w:val="007C7F39"/>
    <w:rsid w:val="007D389B"/>
    <w:rsid w:val="007D394A"/>
    <w:rsid w:val="007D4B8C"/>
    <w:rsid w:val="007D6B3C"/>
    <w:rsid w:val="007D7B16"/>
    <w:rsid w:val="007E1DDF"/>
    <w:rsid w:val="007E2393"/>
    <w:rsid w:val="007E48AD"/>
    <w:rsid w:val="007E6763"/>
    <w:rsid w:val="007F5C9B"/>
    <w:rsid w:val="007F5E14"/>
    <w:rsid w:val="0081081A"/>
    <w:rsid w:val="00811C35"/>
    <w:rsid w:val="00814B69"/>
    <w:rsid w:val="008151AF"/>
    <w:rsid w:val="00817B6A"/>
    <w:rsid w:val="00817F05"/>
    <w:rsid w:val="00825C17"/>
    <w:rsid w:val="008263F8"/>
    <w:rsid w:val="008351AE"/>
    <w:rsid w:val="008448D1"/>
    <w:rsid w:val="0084780A"/>
    <w:rsid w:val="0085139A"/>
    <w:rsid w:val="00851438"/>
    <w:rsid w:val="00854438"/>
    <w:rsid w:val="00854474"/>
    <w:rsid w:val="0085719F"/>
    <w:rsid w:val="00864E49"/>
    <w:rsid w:val="00867EB6"/>
    <w:rsid w:val="008721CB"/>
    <w:rsid w:val="00872778"/>
    <w:rsid w:val="008770C2"/>
    <w:rsid w:val="0088119C"/>
    <w:rsid w:val="00885349"/>
    <w:rsid w:val="00887E51"/>
    <w:rsid w:val="0089085A"/>
    <w:rsid w:val="0089144B"/>
    <w:rsid w:val="00895175"/>
    <w:rsid w:val="008A01DE"/>
    <w:rsid w:val="008A25E9"/>
    <w:rsid w:val="008B06D1"/>
    <w:rsid w:val="008B1D8B"/>
    <w:rsid w:val="008B28E4"/>
    <w:rsid w:val="008B2915"/>
    <w:rsid w:val="008B44D4"/>
    <w:rsid w:val="008C1B1A"/>
    <w:rsid w:val="008C441B"/>
    <w:rsid w:val="008C48EA"/>
    <w:rsid w:val="008C55A9"/>
    <w:rsid w:val="008C5ECE"/>
    <w:rsid w:val="008D0555"/>
    <w:rsid w:val="008D524B"/>
    <w:rsid w:val="008D53F8"/>
    <w:rsid w:val="008E3C10"/>
    <w:rsid w:val="008E41DE"/>
    <w:rsid w:val="008E5CC8"/>
    <w:rsid w:val="008E6F14"/>
    <w:rsid w:val="008E700D"/>
    <w:rsid w:val="008F00E0"/>
    <w:rsid w:val="008F31FE"/>
    <w:rsid w:val="008F3229"/>
    <w:rsid w:val="008F4BBC"/>
    <w:rsid w:val="008F61FA"/>
    <w:rsid w:val="009001D4"/>
    <w:rsid w:val="00902345"/>
    <w:rsid w:val="00902E51"/>
    <w:rsid w:val="0090315A"/>
    <w:rsid w:val="00905A9D"/>
    <w:rsid w:val="00910A1A"/>
    <w:rsid w:val="00910A27"/>
    <w:rsid w:val="00910BFD"/>
    <w:rsid w:val="0091170F"/>
    <w:rsid w:val="009145B4"/>
    <w:rsid w:val="009175AF"/>
    <w:rsid w:val="00931D8B"/>
    <w:rsid w:val="00931EA5"/>
    <w:rsid w:val="00933309"/>
    <w:rsid w:val="00933352"/>
    <w:rsid w:val="00933652"/>
    <w:rsid w:val="00942B1F"/>
    <w:rsid w:val="00947413"/>
    <w:rsid w:val="009527E6"/>
    <w:rsid w:val="00952F9C"/>
    <w:rsid w:val="00956CD4"/>
    <w:rsid w:val="0095734B"/>
    <w:rsid w:val="0096068F"/>
    <w:rsid w:val="00962436"/>
    <w:rsid w:val="00962875"/>
    <w:rsid w:val="00966D90"/>
    <w:rsid w:val="00967926"/>
    <w:rsid w:val="00971C4A"/>
    <w:rsid w:val="00971E89"/>
    <w:rsid w:val="00973598"/>
    <w:rsid w:val="009760C4"/>
    <w:rsid w:val="00981F47"/>
    <w:rsid w:val="00987ACD"/>
    <w:rsid w:val="00992B41"/>
    <w:rsid w:val="009A11EC"/>
    <w:rsid w:val="009A1CAA"/>
    <w:rsid w:val="009A75DF"/>
    <w:rsid w:val="009B3115"/>
    <w:rsid w:val="009B318C"/>
    <w:rsid w:val="009B3624"/>
    <w:rsid w:val="009B41FA"/>
    <w:rsid w:val="009B7A17"/>
    <w:rsid w:val="009C4074"/>
    <w:rsid w:val="009C75D8"/>
    <w:rsid w:val="009D2224"/>
    <w:rsid w:val="009D27C6"/>
    <w:rsid w:val="009E3412"/>
    <w:rsid w:val="009E3FBD"/>
    <w:rsid w:val="009E42BA"/>
    <w:rsid w:val="009E70A2"/>
    <w:rsid w:val="009F1896"/>
    <w:rsid w:val="009F5CC2"/>
    <w:rsid w:val="009F7E8B"/>
    <w:rsid w:val="00A06F7C"/>
    <w:rsid w:val="00A14DD8"/>
    <w:rsid w:val="00A16904"/>
    <w:rsid w:val="00A20873"/>
    <w:rsid w:val="00A2457C"/>
    <w:rsid w:val="00A24E54"/>
    <w:rsid w:val="00A30877"/>
    <w:rsid w:val="00A314F0"/>
    <w:rsid w:val="00A451DD"/>
    <w:rsid w:val="00A46524"/>
    <w:rsid w:val="00A56C34"/>
    <w:rsid w:val="00A621B0"/>
    <w:rsid w:val="00A6345B"/>
    <w:rsid w:val="00A64B6B"/>
    <w:rsid w:val="00A67D30"/>
    <w:rsid w:val="00A723BF"/>
    <w:rsid w:val="00A76B34"/>
    <w:rsid w:val="00A85B40"/>
    <w:rsid w:val="00A86A6A"/>
    <w:rsid w:val="00A91992"/>
    <w:rsid w:val="00A93545"/>
    <w:rsid w:val="00A93A93"/>
    <w:rsid w:val="00A95A06"/>
    <w:rsid w:val="00AA4FD4"/>
    <w:rsid w:val="00AA5077"/>
    <w:rsid w:val="00AB6ECA"/>
    <w:rsid w:val="00AC07CB"/>
    <w:rsid w:val="00AC5250"/>
    <w:rsid w:val="00AC6511"/>
    <w:rsid w:val="00AD0BDE"/>
    <w:rsid w:val="00AE14C2"/>
    <w:rsid w:val="00AE31D2"/>
    <w:rsid w:val="00AE3D9D"/>
    <w:rsid w:val="00AF1B53"/>
    <w:rsid w:val="00AF1C46"/>
    <w:rsid w:val="00AF5C0D"/>
    <w:rsid w:val="00AF7001"/>
    <w:rsid w:val="00AF722E"/>
    <w:rsid w:val="00B048FB"/>
    <w:rsid w:val="00B11586"/>
    <w:rsid w:val="00B1178E"/>
    <w:rsid w:val="00B121D5"/>
    <w:rsid w:val="00B14FE9"/>
    <w:rsid w:val="00B17625"/>
    <w:rsid w:val="00B30B06"/>
    <w:rsid w:val="00B33A68"/>
    <w:rsid w:val="00B36A78"/>
    <w:rsid w:val="00B50663"/>
    <w:rsid w:val="00B508E6"/>
    <w:rsid w:val="00B63575"/>
    <w:rsid w:val="00B654F9"/>
    <w:rsid w:val="00B67A23"/>
    <w:rsid w:val="00B76B39"/>
    <w:rsid w:val="00B779FE"/>
    <w:rsid w:val="00B82C00"/>
    <w:rsid w:val="00B83255"/>
    <w:rsid w:val="00B84E5E"/>
    <w:rsid w:val="00B87950"/>
    <w:rsid w:val="00B930F7"/>
    <w:rsid w:val="00B9473E"/>
    <w:rsid w:val="00B952B0"/>
    <w:rsid w:val="00B96AA4"/>
    <w:rsid w:val="00B978BA"/>
    <w:rsid w:val="00BA1BF8"/>
    <w:rsid w:val="00BA2109"/>
    <w:rsid w:val="00BA3686"/>
    <w:rsid w:val="00BA37C1"/>
    <w:rsid w:val="00BA4701"/>
    <w:rsid w:val="00BA7AEF"/>
    <w:rsid w:val="00BB38AA"/>
    <w:rsid w:val="00BB493C"/>
    <w:rsid w:val="00BB5A1F"/>
    <w:rsid w:val="00BC264E"/>
    <w:rsid w:val="00BC7EDA"/>
    <w:rsid w:val="00BD0F8E"/>
    <w:rsid w:val="00BD2C25"/>
    <w:rsid w:val="00BD3F5F"/>
    <w:rsid w:val="00BD5D0D"/>
    <w:rsid w:val="00BD67E2"/>
    <w:rsid w:val="00BD6B5B"/>
    <w:rsid w:val="00BE1F9C"/>
    <w:rsid w:val="00BE5BD5"/>
    <w:rsid w:val="00BE78AF"/>
    <w:rsid w:val="00BF2397"/>
    <w:rsid w:val="00BF33CF"/>
    <w:rsid w:val="00BF3DBB"/>
    <w:rsid w:val="00BF7CA8"/>
    <w:rsid w:val="00C01579"/>
    <w:rsid w:val="00C04877"/>
    <w:rsid w:val="00C11033"/>
    <w:rsid w:val="00C13427"/>
    <w:rsid w:val="00C1511D"/>
    <w:rsid w:val="00C165ED"/>
    <w:rsid w:val="00C17C82"/>
    <w:rsid w:val="00C22346"/>
    <w:rsid w:val="00C23F13"/>
    <w:rsid w:val="00C32747"/>
    <w:rsid w:val="00C35872"/>
    <w:rsid w:val="00C4202B"/>
    <w:rsid w:val="00C4283A"/>
    <w:rsid w:val="00C44916"/>
    <w:rsid w:val="00C4637C"/>
    <w:rsid w:val="00C46B91"/>
    <w:rsid w:val="00C52EA0"/>
    <w:rsid w:val="00C620AC"/>
    <w:rsid w:val="00C6653C"/>
    <w:rsid w:val="00C669FF"/>
    <w:rsid w:val="00C66B09"/>
    <w:rsid w:val="00C715AC"/>
    <w:rsid w:val="00C71FD4"/>
    <w:rsid w:val="00C74490"/>
    <w:rsid w:val="00C74969"/>
    <w:rsid w:val="00C75208"/>
    <w:rsid w:val="00C759DE"/>
    <w:rsid w:val="00C80765"/>
    <w:rsid w:val="00C80C22"/>
    <w:rsid w:val="00C85B00"/>
    <w:rsid w:val="00C87A4E"/>
    <w:rsid w:val="00C91E48"/>
    <w:rsid w:val="00C93A78"/>
    <w:rsid w:val="00C93E60"/>
    <w:rsid w:val="00C95DD8"/>
    <w:rsid w:val="00C9654B"/>
    <w:rsid w:val="00CA2573"/>
    <w:rsid w:val="00CA4EC6"/>
    <w:rsid w:val="00CA5219"/>
    <w:rsid w:val="00CB2208"/>
    <w:rsid w:val="00CB277F"/>
    <w:rsid w:val="00CB7429"/>
    <w:rsid w:val="00CC284F"/>
    <w:rsid w:val="00CC340F"/>
    <w:rsid w:val="00CD5CC0"/>
    <w:rsid w:val="00CD5DD6"/>
    <w:rsid w:val="00CE0B7B"/>
    <w:rsid w:val="00CE37E2"/>
    <w:rsid w:val="00CE62B5"/>
    <w:rsid w:val="00CE694D"/>
    <w:rsid w:val="00CF21E4"/>
    <w:rsid w:val="00CF26E4"/>
    <w:rsid w:val="00CF5CBA"/>
    <w:rsid w:val="00CF66DF"/>
    <w:rsid w:val="00CF780F"/>
    <w:rsid w:val="00D00975"/>
    <w:rsid w:val="00D02736"/>
    <w:rsid w:val="00D02EE4"/>
    <w:rsid w:val="00D12EB9"/>
    <w:rsid w:val="00D13FF8"/>
    <w:rsid w:val="00D15F02"/>
    <w:rsid w:val="00D26B0C"/>
    <w:rsid w:val="00D30BC0"/>
    <w:rsid w:val="00D31859"/>
    <w:rsid w:val="00D325CC"/>
    <w:rsid w:val="00D36114"/>
    <w:rsid w:val="00D43BE5"/>
    <w:rsid w:val="00D45C48"/>
    <w:rsid w:val="00D47512"/>
    <w:rsid w:val="00D51EAD"/>
    <w:rsid w:val="00D52DB3"/>
    <w:rsid w:val="00D52F97"/>
    <w:rsid w:val="00D543BD"/>
    <w:rsid w:val="00D638DB"/>
    <w:rsid w:val="00D642FB"/>
    <w:rsid w:val="00D661DD"/>
    <w:rsid w:val="00D66B1A"/>
    <w:rsid w:val="00D66F2F"/>
    <w:rsid w:val="00D72BF7"/>
    <w:rsid w:val="00D73658"/>
    <w:rsid w:val="00D761B2"/>
    <w:rsid w:val="00D80820"/>
    <w:rsid w:val="00D81671"/>
    <w:rsid w:val="00D85D1E"/>
    <w:rsid w:val="00D87120"/>
    <w:rsid w:val="00D96AD4"/>
    <w:rsid w:val="00D96BD2"/>
    <w:rsid w:val="00DA032F"/>
    <w:rsid w:val="00DA13B1"/>
    <w:rsid w:val="00DB052A"/>
    <w:rsid w:val="00DB3DC6"/>
    <w:rsid w:val="00DB7EDF"/>
    <w:rsid w:val="00DD2300"/>
    <w:rsid w:val="00DD4413"/>
    <w:rsid w:val="00DD691A"/>
    <w:rsid w:val="00DE108F"/>
    <w:rsid w:val="00DE2BA7"/>
    <w:rsid w:val="00DF0ADB"/>
    <w:rsid w:val="00DF3552"/>
    <w:rsid w:val="00DF39F6"/>
    <w:rsid w:val="00DF4229"/>
    <w:rsid w:val="00E00681"/>
    <w:rsid w:val="00E04308"/>
    <w:rsid w:val="00E06544"/>
    <w:rsid w:val="00E10E8F"/>
    <w:rsid w:val="00E15FF8"/>
    <w:rsid w:val="00E16571"/>
    <w:rsid w:val="00E206CF"/>
    <w:rsid w:val="00E21D87"/>
    <w:rsid w:val="00E24A36"/>
    <w:rsid w:val="00E26552"/>
    <w:rsid w:val="00E31E95"/>
    <w:rsid w:val="00E351CB"/>
    <w:rsid w:val="00E42469"/>
    <w:rsid w:val="00E4323D"/>
    <w:rsid w:val="00E44F60"/>
    <w:rsid w:val="00E456B1"/>
    <w:rsid w:val="00E45804"/>
    <w:rsid w:val="00E475C5"/>
    <w:rsid w:val="00E50F54"/>
    <w:rsid w:val="00E55480"/>
    <w:rsid w:val="00E57455"/>
    <w:rsid w:val="00E64794"/>
    <w:rsid w:val="00E7098A"/>
    <w:rsid w:val="00E72132"/>
    <w:rsid w:val="00E73ACA"/>
    <w:rsid w:val="00E7662F"/>
    <w:rsid w:val="00E8121A"/>
    <w:rsid w:val="00E83290"/>
    <w:rsid w:val="00E836CB"/>
    <w:rsid w:val="00E83AD6"/>
    <w:rsid w:val="00E83D3A"/>
    <w:rsid w:val="00E83EA4"/>
    <w:rsid w:val="00E8712B"/>
    <w:rsid w:val="00E90D96"/>
    <w:rsid w:val="00E97AD8"/>
    <w:rsid w:val="00EA0A3C"/>
    <w:rsid w:val="00EA0C3A"/>
    <w:rsid w:val="00EA32A8"/>
    <w:rsid w:val="00EA7BD6"/>
    <w:rsid w:val="00EB07DC"/>
    <w:rsid w:val="00EB1E03"/>
    <w:rsid w:val="00EB37D2"/>
    <w:rsid w:val="00EB5D29"/>
    <w:rsid w:val="00EB6D68"/>
    <w:rsid w:val="00EC07E5"/>
    <w:rsid w:val="00EC1491"/>
    <w:rsid w:val="00EC482C"/>
    <w:rsid w:val="00EC6031"/>
    <w:rsid w:val="00EC64A3"/>
    <w:rsid w:val="00ED0E27"/>
    <w:rsid w:val="00ED331A"/>
    <w:rsid w:val="00ED3FBA"/>
    <w:rsid w:val="00ED51F5"/>
    <w:rsid w:val="00EE22E5"/>
    <w:rsid w:val="00EF6E2F"/>
    <w:rsid w:val="00F0113A"/>
    <w:rsid w:val="00F01526"/>
    <w:rsid w:val="00F05427"/>
    <w:rsid w:val="00F1328B"/>
    <w:rsid w:val="00F206B4"/>
    <w:rsid w:val="00F23D28"/>
    <w:rsid w:val="00F26C2A"/>
    <w:rsid w:val="00F31439"/>
    <w:rsid w:val="00F31D4D"/>
    <w:rsid w:val="00F32601"/>
    <w:rsid w:val="00F32BB1"/>
    <w:rsid w:val="00F36CAB"/>
    <w:rsid w:val="00F3734A"/>
    <w:rsid w:val="00F40BDE"/>
    <w:rsid w:val="00F42F03"/>
    <w:rsid w:val="00F44A5B"/>
    <w:rsid w:val="00F50F6A"/>
    <w:rsid w:val="00F54B7C"/>
    <w:rsid w:val="00F56144"/>
    <w:rsid w:val="00F5799B"/>
    <w:rsid w:val="00F61CBE"/>
    <w:rsid w:val="00F67645"/>
    <w:rsid w:val="00F70323"/>
    <w:rsid w:val="00F70AD1"/>
    <w:rsid w:val="00F75B63"/>
    <w:rsid w:val="00F76B00"/>
    <w:rsid w:val="00F84D9F"/>
    <w:rsid w:val="00F85863"/>
    <w:rsid w:val="00F90278"/>
    <w:rsid w:val="00F92538"/>
    <w:rsid w:val="00F92F26"/>
    <w:rsid w:val="00FA112B"/>
    <w:rsid w:val="00FB32A3"/>
    <w:rsid w:val="00FC51C6"/>
    <w:rsid w:val="00FD1C7F"/>
    <w:rsid w:val="00FD617D"/>
    <w:rsid w:val="00FD6F02"/>
    <w:rsid w:val="00FE010C"/>
    <w:rsid w:val="00FE080A"/>
    <w:rsid w:val="00FE46A0"/>
    <w:rsid w:val="00FF2C36"/>
    <w:rsid w:val="00FF3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CF196C"/>
  <w15:docId w15:val="{627E2BA6-E783-4EE7-A792-C7D2540867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C71DF"/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pPr>
      <w:spacing w:after="0" w:line="240" w:lineRule="auto"/>
    </w:pPr>
    <w:rPr>
      <w:rFonts w:ascii="Calibri" w:eastAsia="Times New Roman" w:hAnsi="Calibri" w:cs="Times New Roman"/>
    </w:rPr>
  </w:style>
  <w:style w:type="paragraph" w:styleId="Akapitzlist">
    <w:name w:val="List Paragraph"/>
    <w:basedOn w:val="Normalny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3550A"/>
    <w:rPr>
      <w:rFonts w:eastAsiaTheme="minorEastAsi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550A"/>
    <w:rPr>
      <w:rFonts w:ascii="Tahoma" w:eastAsiaTheme="minorEastAsia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A497B"/>
    <w:rPr>
      <w:rFonts w:eastAsiaTheme="minorEastAsia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497B"/>
    <w:rPr>
      <w:rFonts w:eastAsiaTheme="minorEastAsia"/>
      <w:lang w:eastAsia="pl-PL"/>
    </w:rPr>
  </w:style>
  <w:style w:type="character" w:customStyle="1" w:styleId="Nagwek3Znak">
    <w:name w:val="Nagłówek 3 Znak"/>
    <w:basedOn w:val="Domylnaczcionkaakapitu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E70A2"/>
    <w:rPr>
      <w:rFonts w:eastAsiaTheme="minorEastAsia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F11EF"/>
    <w:rPr>
      <w:rFonts w:asciiTheme="majorHAnsi" w:eastAsiaTheme="majorEastAsia" w:hAnsiTheme="majorHAnsi" w:cstheme="majorBidi"/>
      <w:color w:val="243F60" w:themeColor="accent1" w:themeShade="7F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14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C0A96"/>
    <w:rPr>
      <w:rFonts w:eastAsiaTheme="minorEastAsia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C0A96"/>
    <w:rPr>
      <w:rFonts w:eastAsiaTheme="minorEastAsia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16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after="0" w:line="100" w:lineRule="atLeast"/>
    </w:pPr>
    <w:rPr>
      <w:rFonts w:ascii="Calibri" w:eastAsia="Times New Roman" w:hAnsi="Calibri" w:cs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paragraph" w:customStyle="1" w:styleId="gwp5de03c88msonormal">
    <w:name w:val="gwp5de03c88_msonormal"/>
    <w:basedOn w:val="Normalny"/>
    <w:rsid w:val="00877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wp901157f4msonormal">
    <w:name w:val="gwp901157f4_msonormal"/>
    <w:basedOn w:val="Normalny"/>
    <w:rsid w:val="00C358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wydatnienie">
    <w:name w:val="Emphasis"/>
    <w:uiPriority w:val="20"/>
    <w:qFormat/>
    <w:rsid w:val="00F56144"/>
    <w:rPr>
      <w:i/>
      <w:iCs/>
    </w:rPr>
  </w:style>
  <w:style w:type="paragraph" w:customStyle="1" w:styleId="WW-Default">
    <w:name w:val="WW-Default"/>
    <w:basedOn w:val="Standard"/>
    <w:rsid w:val="008F00E0"/>
    <w:pPr>
      <w:widowControl/>
      <w:suppressAutoHyphens w:val="0"/>
      <w:autoSpaceDN w:val="0"/>
      <w:textAlignment w:val="baseline"/>
    </w:pPr>
    <w:rPr>
      <w:rFonts w:eastAsia="Times New Roman" w:cs="Times New Roman"/>
      <w:color w:val="000000"/>
      <w:kern w:val="3"/>
      <w:lang w:val="en-GB" w:eastAsia="hi-IN" w:bidi="hi-IN"/>
    </w:rPr>
  </w:style>
  <w:style w:type="character" w:customStyle="1" w:styleId="Internetlink">
    <w:name w:val="Internet link"/>
    <w:basedOn w:val="Domylnaczcionkaakapitu"/>
    <w:rsid w:val="00D87120"/>
    <w:rPr>
      <w:color w:val="0000FF"/>
      <w:u w:val="single"/>
    </w:rPr>
  </w:style>
  <w:style w:type="paragraph" w:customStyle="1" w:styleId="Default">
    <w:name w:val="Default"/>
    <w:rsid w:val="00E206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13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1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9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0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6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2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7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1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0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6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2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6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0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2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8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5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7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1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3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6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1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oleObject" Target="embeddings/oleObject1.bin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2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oleObject" Target="embeddings/oleObject2.bin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19.png"/><Relationship Id="rId30" Type="http://schemas.openxmlformats.org/officeDocument/2006/relationships/oleObject" Target="embeddings/oleObject3.bin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ndartprojekt@wp.pl" TargetMode="External"/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EC379B-DC1C-4E55-B186-22AF6BDB94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20</Pages>
  <Words>4093</Words>
  <Characters>24559</Characters>
  <Application>Microsoft Office Word</Application>
  <DocSecurity>0</DocSecurity>
  <Lines>204</Lines>
  <Paragraphs>57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qwerty</dc:creator>
  <cp:lastModifiedBy>oem</cp:lastModifiedBy>
  <cp:revision>2</cp:revision>
  <cp:lastPrinted>2024-06-26T13:29:00Z</cp:lastPrinted>
  <dcterms:created xsi:type="dcterms:W3CDTF">2024-06-26T13:34:00Z</dcterms:created>
  <dcterms:modified xsi:type="dcterms:W3CDTF">2024-06-26T13:34:00Z</dcterms:modified>
</cp:coreProperties>
</file>